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7AE01BF7" w:rsidR="0042425D" w:rsidRPr="00DC4BAA" w:rsidRDefault="0042425D" w:rsidP="0042425D">
      <w:pPr>
        <w:pStyle w:val="Cytat"/>
        <w:spacing w:before="0" w:after="0"/>
        <w:ind w:left="7364" w:firstLine="424"/>
        <w:rPr>
          <w:b w:val="0"/>
          <w:bCs/>
          <w:sz w:val="18"/>
          <w:szCs w:val="18"/>
        </w:rPr>
      </w:pPr>
      <w:r w:rsidRPr="00DC4BAA">
        <w:rPr>
          <w:b w:val="0"/>
          <w:bCs/>
          <w:sz w:val="18"/>
          <w:szCs w:val="18"/>
        </w:rPr>
        <w:t xml:space="preserve">Załącznik nr </w:t>
      </w:r>
      <w:r w:rsidR="00801959" w:rsidRPr="00DC4BAA">
        <w:rPr>
          <w:b w:val="0"/>
          <w:bCs/>
          <w:sz w:val="18"/>
          <w:szCs w:val="18"/>
        </w:rPr>
        <w:t>7</w:t>
      </w:r>
    </w:p>
    <w:p w14:paraId="37703D15" w14:textId="4E7C90A5" w:rsidR="00022A26" w:rsidRPr="00DC4BAA" w:rsidRDefault="00022A26" w:rsidP="00022A26">
      <w:pPr>
        <w:pStyle w:val="Cytat"/>
        <w:ind w:left="284"/>
      </w:pPr>
      <w:r w:rsidRPr="00DC4BAA">
        <w:t>UMOWA /PROJEKT/</w:t>
      </w:r>
    </w:p>
    <w:p w14:paraId="67E42877" w14:textId="77777777" w:rsidR="00022A26" w:rsidRPr="00DC4BAA" w:rsidRDefault="00022A26" w:rsidP="00022A26">
      <w:pPr>
        <w:pStyle w:val="Bezodstpw"/>
        <w:ind w:left="0"/>
      </w:pPr>
      <w:r w:rsidRPr="00DC4BAA">
        <w:t>Zawarta w dniu ……………………….……………….. w Oławie pomiędzy:</w:t>
      </w:r>
    </w:p>
    <w:p w14:paraId="36F15544" w14:textId="77777777" w:rsidR="00022A26" w:rsidRPr="00DC4BAA" w:rsidRDefault="00022A26" w:rsidP="00022A26">
      <w:pPr>
        <w:pStyle w:val="Bezodstpw"/>
        <w:ind w:left="0"/>
        <w:jc w:val="both"/>
      </w:pPr>
      <w:r w:rsidRPr="00DC4BAA">
        <w:rPr>
          <w:b/>
          <w:sz w:val="22"/>
          <w:szCs w:val="22"/>
        </w:rPr>
        <w:t>Powiatem Oławskim ul. 3 Maja 1 w Oławie, 55-200 Oława NIP: 9121875363</w:t>
      </w:r>
      <w:r w:rsidRPr="00DC4BAA">
        <w:rPr>
          <w:sz w:val="22"/>
          <w:szCs w:val="22"/>
        </w:rPr>
        <w:t xml:space="preserve"> – </w:t>
      </w:r>
      <w:r w:rsidRPr="00DC4BAA">
        <w:rPr>
          <w:b/>
          <w:sz w:val="22"/>
          <w:szCs w:val="22"/>
        </w:rPr>
        <w:t>Powiatowym Zarządem Drogowym w Oławie pl. Zamkowy 18, 55-200 Oława</w:t>
      </w:r>
      <w:r w:rsidRPr="00DC4BAA">
        <w:t xml:space="preserve"> reprezentowanym przez:</w:t>
      </w:r>
    </w:p>
    <w:p w14:paraId="6360EB17" w14:textId="3D38EA8B" w:rsidR="00022A26" w:rsidRPr="00DC4BAA" w:rsidRDefault="00C2157B" w:rsidP="00022A26">
      <w:pPr>
        <w:pStyle w:val="Bezodstpw"/>
        <w:ind w:left="0"/>
        <w:jc w:val="both"/>
      </w:pPr>
      <w:r w:rsidRPr="00DC4BAA">
        <w:rPr>
          <w:i/>
        </w:rPr>
        <w:t>Dyrektora</w:t>
      </w:r>
      <w:r w:rsidR="00022A26" w:rsidRPr="00DC4BAA">
        <w:rPr>
          <w:i/>
        </w:rPr>
        <w:t xml:space="preserve"> Powiatowego Zarządu Drogowego w Oławie pl. Zamkowy 18, 55-200 Oława – Wojciecha </w:t>
      </w:r>
      <w:proofErr w:type="spellStart"/>
      <w:r w:rsidR="00022A26" w:rsidRPr="00DC4BAA">
        <w:rPr>
          <w:i/>
        </w:rPr>
        <w:t>Drożdżala</w:t>
      </w:r>
      <w:proofErr w:type="spellEnd"/>
      <w:r w:rsidR="00022A26" w:rsidRPr="00DC4BAA">
        <w:t xml:space="preserve"> na podstawie upoważnienia udzielonego przez Zarząd Powiatu w Oławie  </w:t>
      </w:r>
    </w:p>
    <w:p w14:paraId="1827C5F2" w14:textId="77777777" w:rsidR="00022A26" w:rsidRPr="00DC4BAA" w:rsidRDefault="00022A26" w:rsidP="00022A26">
      <w:pPr>
        <w:pStyle w:val="Bezodstpw"/>
        <w:ind w:left="0"/>
        <w:jc w:val="both"/>
        <w:rPr>
          <w:i/>
        </w:rPr>
      </w:pPr>
      <w:r w:rsidRPr="00DC4BAA">
        <w:rPr>
          <w:i/>
        </w:rPr>
        <w:t xml:space="preserve">przy kontrasygnacie </w:t>
      </w:r>
    </w:p>
    <w:p w14:paraId="48E1A0AB" w14:textId="54FE2DE7" w:rsidR="00022A26" w:rsidRPr="00DC4BAA" w:rsidRDefault="00022A26" w:rsidP="00022A26">
      <w:pPr>
        <w:pStyle w:val="Bezodstpw"/>
        <w:ind w:left="0"/>
        <w:jc w:val="both"/>
      </w:pPr>
      <w:r w:rsidRPr="00DC4BAA">
        <w:rPr>
          <w:i/>
        </w:rPr>
        <w:t>Głównego Księgowego –</w:t>
      </w:r>
      <w:r w:rsidR="00CE2F73" w:rsidRPr="00DC4BAA">
        <w:rPr>
          <w:i/>
        </w:rPr>
        <w:t xml:space="preserve"> </w:t>
      </w:r>
      <w:r w:rsidR="007E60D1" w:rsidRPr="00DC4BAA">
        <w:rPr>
          <w:i/>
        </w:rPr>
        <w:t xml:space="preserve">Gabrieli Bratkowskiej </w:t>
      </w:r>
      <w:r w:rsidRPr="00DC4BAA">
        <w:t xml:space="preserve"> działającego z upoważnienia wydanego na podstawie art. 48 ust. 3 ustawy o samorządzie powiatowym przez Skarbnika Powiatu</w:t>
      </w:r>
    </w:p>
    <w:p w14:paraId="12DD8C1A" w14:textId="77777777" w:rsidR="00022A26" w:rsidRPr="00DC4BAA" w:rsidRDefault="00022A26" w:rsidP="00022A26">
      <w:pPr>
        <w:spacing w:after="0"/>
        <w:jc w:val="both"/>
        <w:rPr>
          <w:rFonts w:ascii="Tahoma" w:hAnsi="Tahoma" w:cs="Tahoma"/>
          <w:sz w:val="20"/>
          <w:szCs w:val="20"/>
        </w:rPr>
      </w:pPr>
      <w:r w:rsidRPr="00DC4BAA">
        <w:rPr>
          <w:rFonts w:ascii="Tahoma" w:hAnsi="Tahoma" w:cs="Tahoma"/>
          <w:sz w:val="20"/>
          <w:szCs w:val="20"/>
        </w:rPr>
        <w:t>zwanym w dalszej części umowy Zamawiającym,</w:t>
      </w:r>
    </w:p>
    <w:p w14:paraId="58547BF7" w14:textId="77777777" w:rsidR="00022A26" w:rsidRPr="00DC4BAA" w:rsidRDefault="00022A26" w:rsidP="00022A26">
      <w:pPr>
        <w:pStyle w:val="Bezodstpw"/>
        <w:spacing w:before="120"/>
        <w:ind w:left="0"/>
      </w:pPr>
      <w:r w:rsidRPr="00DC4BAA">
        <w:t>a …………………………………………………………………………………………………………………………….…………………</w:t>
      </w:r>
    </w:p>
    <w:p w14:paraId="3C248740" w14:textId="77777777" w:rsidR="00022A26" w:rsidRPr="00DC4BAA" w:rsidRDefault="00022A26" w:rsidP="00022A26">
      <w:pPr>
        <w:pStyle w:val="Bezodstpw"/>
        <w:ind w:left="0"/>
      </w:pPr>
      <w:r w:rsidRPr="00DC4BAA">
        <w:t xml:space="preserve">NIP…………………….………………………, REGON…………………………..…………….., </w:t>
      </w:r>
    </w:p>
    <w:p w14:paraId="606577E4" w14:textId="77777777" w:rsidR="00022A26" w:rsidRPr="00DC4BAA" w:rsidRDefault="00022A26" w:rsidP="00022A26">
      <w:pPr>
        <w:spacing w:after="0"/>
        <w:jc w:val="both"/>
        <w:rPr>
          <w:rFonts w:ascii="Tahoma" w:hAnsi="Tahoma" w:cs="Tahoma"/>
          <w:sz w:val="20"/>
          <w:szCs w:val="20"/>
        </w:rPr>
      </w:pPr>
      <w:r w:rsidRPr="00DC4BAA">
        <w:rPr>
          <w:rFonts w:ascii="Tahoma" w:hAnsi="Tahoma" w:cs="Tahoma"/>
          <w:sz w:val="20"/>
          <w:szCs w:val="20"/>
        </w:rPr>
        <w:t>reprezentowanym przez:</w:t>
      </w:r>
    </w:p>
    <w:p w14:paraId="2FB55745" w14:textId="77777777" w:rsidR="00022A26" w:rsidRPr="00DC4BAA" w:rsidRDefault="00022A26" w:rsidP="00022A26">
      <w:pPr>
        <w:spacing w:after="0"/>
        <w:jc w:val="both"/>
        <w:rPr>
          <w:rFonts w:ascii="Tahoma" w:hAnsi="Tahoma" w:cs="Tahoma"/>
          <w:sz w:val="20"/>
          <w:szCs w:val="20"/>
        </w:rPr>
      </w:pPr>
    </w:p>
    <w:p w14:paraId="5AE1CC0E" w14:textId="77777777" w:rsidR="00022A26" w:rsidRPr="00DC4BAA" w:rsidRDefault="00022A26" w:rsidP="00022A26">
      <w:pPr>
        <w:pStyle w:val="Bezodstpw"/>
        <w:ind w:left="0"/>
      </w:pPr>
      <w:r w:rsidRPr="00DC4BAA">
        <w:t>1. …………………………………………...…….....………………………………………………………………….………………….</w:t>
      </w:r>
    </w:p>
    <w:p w14:paraId="235E14B2" w14:textId="77777777" w:rsidR="00022A26" w:rsidRPr="00DC4BAA" w:rsidRDefault="00022A26" w:rsidP="00022A26">
      <w:pPr>
        <w:pStyle w:val="Bezodstpw"/>
        <w:ind w:left="0"/>
      </w:pPr>
      <w:r w:rsidRPr="00DC4BAA">
        <w:t>2. ………………………………………..……………………………………………………………………………………………………</w:t>
      </w:r>
    </w:p>
    <w:p w14:paraId="6B4CC1CF" w14:textId="77777777" w:rsidR="00022A26" w:rsidRPr="00DC4BAA" w:rsidRDefault="00022A26" w:rsidP="00022A26">
      <w:pPr>
        <w:spacing w:after="120"/>
        <w:jc w:val="both"/>
        <w:rPr>
          <w:rFonts w:ascii="Tahoma" w:hAnsi="Tahoma" w:cs="Tahoma"/>
          <w:sz w:val="20"/>
          <w:szCs w:val="20"/>
        </w:rPr>
      </w:pPr>
      <w:r w:rsidRPr="00DC4BAA">
        <w:rPr>
          <w:rFonts w:ascii="Tahoma" w:hAnsi="Tahoma" w:cs="Tahoma"/>
          <w:sz w:val="20"/>
          <w:szCs w:val="20"/>
        </w:rPr>
        <w:t>zwanym w dalszej części umowy Wykonawcą,</w:t>
      </w:r>
    </w:p>
    <w:p w14:paraId="7AB41789" w14:textId="77777777" w:rsidR="00022A26" w:rsidRPr="00DC4BAA" w:rsidRDefault="00022A26" w:rsidP="00022A26">
      <w:pPr>
        <w:spacing w:after="0"/>
        <w:jc w:val="both"/>
        <w:rPr>
          <w:rFonts w:ascii="Tahoma" w:hAnsi="Tahoma" w:cs="Tahoma"/>
          <w:sz w:val="20"/>
          <w:szCs w:val="20"/>
        </w:rPr>
      </w:pPr>
      <w:r w:rsidRPr="00DC4BAA">
        <w:rPr>
          <w:rFonts w:ascii="Tahoma" w:hAnsi="Tahoma" w:cs="Tahoma"/>
          <w:sz w:val="20"/>
          <w:szCs w:val="20"/>
        </w:rPr>
        <w:t>o treści następującej:</w:t>
      </w:r>
    </w:p>
    <w:p w14:paraId="69F7CDFD" w14:textId="77777777" w:rsidR="00022A26" w:rsidRPr="00DC4BAA" w:rsidRDefault="00022A26" w:rsidP="00022A26">
      <w:pPr>
        <w:spacing w:after="0"/>
        <w:jc w:val="both"/>
        <w:rPr>
          <w:rFonts w:ascii="Tahoma" w:hAnsi="Tahoma" w:cs="Tahoma"/>
          <w:sz w:val="18"/>
          <w:szCs w:val="18"/>
          <w:lang w:eastAsia="pl-PL"/>
        </w:rPr>
      </w:pPr>
    </w:p>
    <w:p w14:paraId="62A6606A" w14:textId="77777777" w:rsidR="00022A26" w:rsidRPr="00DC4BAA" w:rsidRDefault="00022A26" w:rsidP="00022A26">
      <w:pPr>
        <w:spacing w:after="0"/>
        <w:jc w:val="both"/>
        <w:rPr>
          <w:rFonts w:ascii="Tahoma" w:hAnsi="Tahoma" w:cs="Tahoma"/>
          <w:sz w:val="18"/>
          <w:szCs w:val="18"/>
          <w:lang w:eastAsia="pl-PL"/>
        </w:rPr>
      </w:pPr>
    </w:p>
    <w:p w14:paraId="23CDA5DD" w14:textId="500D8EA1" w:rsidR="00022A26" w:rsidRPr="00DC4BAA" w:rsidRDefault="00022A26" w:rsidP="00022A26">
      <w:pPr>
        <w:spacing w:after="0"/>
        <w:jc w:val="both"/>
        <w:rPr>
          <w:rFonts w:ascii="Tahoma" w:hAnsi="Tahoma" w:cs="Tahoma"/>
          <w:sz w:val="20"/>
          <w:szCs w:val="20"/>
        </w:rPr>
      </w:pPr>
      <w:r w:rsidRPr="00DC4BAA">
        <w:rPr>
          <w:rFonts w:ascii="Tahoma" w:hAnsi="Tahoma" w:cs="Tahoma"/>
          <w:sz w:val="20"/>
          <w:szCs w:val="20"/>
        </w:rPr>
        <w:t>Strony zawierają umowę w trybie zamówienia publicznego nr PZD.251.</w:t>
      </w:r>
      <w:r w:rsidR="0083087A" w:rsidRPr="00DC4BAA">
        <w:rPr>
          <w:rFonts w:ascii="Tahoma" w:hAnsi="Tahoma" w:cs="Tahoma"/>
          <w:sz w:val="20"/>
          <w:szCs w:val="20"/>
        </w:rPr>
        <w:t>4</w:t>
      </w:r>
      <w:r w:rsidR="00156DA5" w:rsidRPr="00DC4BAA">
        <w:rPr>
          <w:rFonts w:ascii="Tahoma" w:hAnsi="Tahoma" w:cs="Tahoma"/>
          <w:sz w:val="20"/>
          <w:szCs w:val="20"/>
        </w:rPr>
        <w:t>.202</w:t>
      </w:r>
      <w:r w:rsidR="000325E3" w:rsidRPr="00DC4BAA">
        <w:rPr>
          <w:rFonts w:ascii="Tahoma" w:hAnsi="Tahoma" w:cs="Tahoma"/>
          <w:sz w:val="20"/>
          <w:szCs w:val="20"/>
        </w:rPr>
        <w:t>6</w:t>
      </w:r>
      <w:r w:rsidRPr="00DC4BAA">
        <w:rPr>
          <w:rFonts w:ascii="Tahoma" w:hAnsi="Tahoma" w:cs="Tahoma"/>
          <w:sz w:val="20"/>
          <w:szCs w:val="20"/>
        </w:rPr>
        <w:t xml:space="preserve">.AK przeprowadzonego </w:t>
      </w:r>
      <w:r w:rsidR="004373F2" w:rsidRPr="00DC4BAA">
        <w:rPr>
          <w:rFonts w:ascii="Tahoma" w:hAnsi="Tahoma" w:cs="Tahoma"/>
          <w:sz w:val="20"/>
          <w:szCs w:val="20"/>
        </w:rPr>
        <w:br/>
      </w:r>
      <w:r w:rsidR="006A08B1" w:rsidRPr="00DC4BAA">
        <w:rPr>
          <w:rFonts w:ascii="Tahoma" w:hAnsi="Tahoma" w:cs="Tahoma"/>
          <w:sz w:val="20"/>
          <w:szCs w:val="20"/>
        </w:rPr>
        <w:t>w trybie podstawowym na podstawie art. 275 pkt 1 ustawy z dnia 11 września 2019 r. Prawo zamówień publicznych (</w:t>
      </w:r>
      <w:proofErr w:type="spellStart"/>
      <w:r w:rsidR="006A08B1" w:rsidRPr="00DC4BAA">
        <w:rPr>
          <w:rFonts w:ascii="Tahoma" w:hAnsi="Tahoma" w:cs="Tahoma"/>
          <w:sz w:val="20"/>
          <w:szCs w:val="20"/>
        </w:rPr>
        <w:t>t</w:t>
      </w:r>
      <w:r w:rsidR="006D3693" w:rsidRPr="00DC4BAA">
        <w:rPr>
          <w:rFonts w:ascii="Tahoma" w:hAnsi="Tahoma" w:cs="Tahoma"/>
          <w:sz w:val="20"/>
          <w:szCs w:val="20"/>
        </w:rPr>
        <w:t>.</w:t>
      </w:r>
      <w:r w:rsidR="006A08B1" w:rsidRPr="00DC4BAA">
        <w:rPr>
          <w:rFonts w:ascii="Tahoma" w:hAnsi="Tahoma" w:cs="Tahoma"/>
          <w:sz w:val="20"/>
          <w:szCs w:val="20"/>
        </w:rPr>
        <w:t>j</w:t>
      </w:r>
      <w:proofErr w:type="spellEnd"/>
      <w:r w:rsidR="006D3693" w:rsidRPr="00DC4BAA">
        <w:rPr>
          <w:rFonts w:ascii="Tahoma" w:hAnsi="Tahoma" w:cs="Tahoma"/>
          <w:sz w:val="20"/>
          <w:szCs w:val="20"/>
        </w:rPr>
        <w:t xml:space="preserve">. </w:t>
      </w:r>
      <w:r w:rsidR="006A08B1" w:rsidRPr="00DC4BAA">
        <w:rPr>
          <w:rFonts w:ascii="Tahoma" w:hAnsi="Tahoma" w:cs="Tahoma"/>
          <w:sz w:val="20"/>
          <w:szCs w:val="20"/>
        </w:rPr>
        <w:t>Dz. U. z 202</w:t>
      </w:r>
      <w:r w:rsidR="007E60D1" w:rsidRPr="00DC4BAA">
        <w:rPr>
          <w:rFonts w:ascii="Tahoma" w:hAnsi="Tahoma" w:cs="Tahoma"/>
          <w:sz w:val="20"/>
          <w:szCs w:val="20"/>
        </w:rPr>
        <w:t>4</w:t>
      </w:r>
      <w:r w:rsidR="006A08B1" w:rsidRPr="00DC4BAA">
        <w:rPr>
          <w:rFonts w:ascii="Tahoma" w:hAnsi="Tahoma" w:cs="Tahoma"/>
          <w:sz w:val="20"/>
          <w:szCs w:val="20"/>
        </w:rPr>
        <w:t xml:space="preserve"> r. poz. </w:t>
      </w:r>
      <w:r w:rsidR="00DC42A7" w:rsidRPr="00DC4BAA">
        <w:rPr>
          <w:rFonts w:ascii="Tahoma" w:hAnsi="Tahoma" w:cs="Tahoma"/>
          <w:sz w:val="20"/>
          <w:szCs w:val="20"/>
        </w:rPr>
        <w:t>1</w:t>
      </w:r>
      <w:r w:rsidR="007E60D1" w:rsidRPr="00DC4BAA">
        <w:rPr>
          <w:rFonts w:ascii="Tahoma" w:hAnsi="Tahoma" w:cs="Tahoma"/>
          <w:sz w:val="20"/>
          <w:szCs w:val="20"/>
        </w:rPr>
        <w:t>320</w:t>
      </w:r>
      <w:r w:rsidR="00AE1BB5" w:rsidRPr="00DC4BAA">
        <w:rPr>
          <w:rFonts w:ascii="Tahoma" w:hAnsi="Tahoma" w:cs="Tahoma"/>
          <w:sz w:val="20"/>
          <w:szCs w:val="20"/>
        </w:rPr>
        <w:t xml:space="preserve"> </w:t>
      </w:r>
      <w:r w:rsidR="006A08B1" w:rsidRPr="00DC4BAA">
        <w:rPr>
          <w:rFonts w:ascii="Tahoma" w:hAnsi="Tahoma" w:cs="Tahoma"/>
          <w:sz w:val="20"/>
          <w:szCs w:val="20"/>
        </w:rPr>
        <w:t xml:space="preserve">z </w:t>
      </w:r>
      <w:proofErr w:type="spellStart"/>
      <w:r w:rsidR="006A08B1" w:rsidRPr="00DC4BAA">
        <w:rPr>
          <w:rFonts w:ascii="Tahoma" w:hAnsi="Tahoma" w:cs="Tahoma"/>
          <w:sz w:val="20"/>
          <w:szCs w:val="20"/>
        </w:rPr>
        <w:t>późn</w:t>
      </w:r>
      <w:proofErr w:type="spellEnd"/>
      <w:r w:rsidR="006A08B1" w:rsidRPr="00DC4BAA">
        <w:rPr>
          <w:rFonts w:ascii="Tahoma" w:hAnsi="Tahoma" w:cs="Tahoma"/>
          <w:sz w:val="20"/>
          <w:szCs w:val="20"/>
        </w:rPr>
        <w:t>. zm.) zwaną dalej „ustawą PZP”.</w:t>
      </w:r>
    </w:p>
    <w:p w14:paraId="2360E395" w14:textId="77777777" w:rsidR="00022A26" w:rsidRPr="00DC4BAA" w:rsidRDefault="00022A26" w:rsidP="00022A26">
      <w:pPr>
        <w:spacing w:after="0"/>
        <w:jc w:val="both"/>
        <w:rPr>
          <w:rFonts w:ascii="Tahoma" w:hAnsi="Tahoma" w:cs="Tahoma"/>
          <w:sz w:val="20"/>
          <w:szCs w:val="20"/>
        </w:rPr>
      </w:pPr>
    </w:p>
    <w:p w14:paraId="57078BDE" w14:textId="77777777" w:rsidR="00022A26" w:rsidRPr="00DC4BAA" w:rsidRDefault="00022A26" w:rsidP="00022A26">
      <w:pPr>
        <w:spacing w:after="0"/>
        <w:jc w:val="center"/>
        <w:rPr>
          <w:rFonts w:ascii="Tahoma" w:hAnsi="Tahoma" w:cs="Tahoma"/>
          <w:sz w:val="20"/>
          <w:szCs w:val="20"/>
          <w:lang w:eastAsia="pl-PL"/>
        </w:rPr>
      </w:pPr>
      <w:r w:rsidRPr="00DC4BAA">
        <w:rPr>
          <w:rFonts w:ascii="Tahoma" w:hAnsi="Tahoma" w:cs="Tahoma"/>
          <w:sz w:val="20"/>
          <w:szCs w:val="20"/>
          <w:lang w:eastAsia="pl-PL"/>
        </w:rPr>
        <w:t>§ 1. Przedmiot umowy</w:t>
      </w:r>
    </w:p>
    <w:p w14:paraId="578D9B17" w14:textId="75B83AD7" w:rsidR="00022A26" w:rsidRPr="00DC4BAA" w:rsidRDefault="00022A26">
      <w:pPr>
        <w:numPr>
          <w:ilvl w:val="0"/>
          <w:numId w:val="2"/>
        </w:numPr>
        <w:suppressAutoHyphens w:val="0"/>
        <w:spacing w:after="240"/>
        <w:ind w:left="425" w:hanging="425"/>
        <w:jc w:val="both"/>
        <w:rPr>
          <w:rFonts w:ascii="Tahoma" w:hAnsi="Tahoma" w:cs="Tahoma"/>
          <w:sz w:val="20"/>
          <w:szCs w:val="20"/>
          <w:lang w:eastAsia="pl-PL"/>
        </w:rPr>
      </w:pPr>
      <w:r w:rsidRPr="00DC4BAA">
        <w:rPr>
          <w:rFonts w:ascii="Tahoma" w:hAnsi="Tahoma" w:cs="Tahoma"/>
          <w:sz w:val="20"/>
          <w:szCs w:val="20"/>
          <w:lang w:eastAsia="pl-PL"/>
        </w:rPr>
        <w:t xml:space="preserve">W oparciu o dane zawarte w ofercie Wykonawcy, opracowanej na podstawie dokumentacji przetargowej przekazanej przez Zamawiającego, Zamawiający zleca, a Wykonawca przyjmuje do </w:t>
      </w:r>
      <w:r w:rsidR="00801959" w:rsidRPr="00DC4BAA">
        <w:rPr>
          <w:rFonts w:ascii="Tahoma" w:hAnsi="Tahoma" w:cs="Tahoma"/>
          <w:sz w:val="20"/>
          <w:szCs w:val="20"/>
          <w:lang w:eastAsia="pl-PL"/>
        </w:rPr>
        <w:t>realizacji zamówienie pn.:</w:t>
      </w:r>
    </w:p>
    <w:p w14:paraId="5575025C" w14:textId="77777777" w:rsidR="00801959" w:rsidRPr="00DC4BAA" w:rsidRDefault="00801959" w:rsidP="00801959">
      <w:pPr>
        <w:pStyle w:val="Akapitzlist"/>
        <w:numPr>
          <w:ilvl w:val="0"/>
          <w:numId w:val="0"/>
        </w:numPr>
        <w:spacing w:after="60" w:line="276" w:lineRule="auto"/>
        <w:ind w:left="720"/>
        <w:jc w:val="center"/>
        <w:rPr>
          <w:b/>
          <w:bCs/>
          <w:color w:val="000000"/>
          <w:sz w:val="30"/>
          <w:szCs w:val="30"/>
        </w:rPr>
      </w:pPr>
      <w:r w:rsidRPr="00DC4BAA">
        <w:rPr>
          <w:b/>
          <w:bCs/>
          <w:color w:val="000000"/>
          <w:sz w:val="30"/>
          <w:szCs w:val="30"/>
        </w:rPr>
        <w:t>Zakup i dostawa nowego ciągnika rolniczego</w:t>
      </w:r>
    </w:p>
    <w:p w14:paraId="586F1E15" w14:textId="77777777" w:rsidR="00801959" w:rsidRPr="00DC4BAA" w:rsidRDefault="00801959" w:rsidP="00801959">
      <w:pPr>
        <w:pStyle w:val="Akapitzlist"/>
        <w:numPr>
          <w:ilvl w:val="0"/>
          <w:numId w:val="0"/>
        </w:numPr>
        <w:spacing w:after="60" w:line="276" w:lineRule="auto"/>
        <w:ind w:left="720"/>
        <w:jc w:val="center"/>
        <w:rPr>
          <w:b/>
          <w:bCs/>
          <w:color w:val="000000"/>
          <w:sz w:val="30"/>
          <w:szCs w:val="30"/>
        </w:rPr>
      </w:pPr>
      <w:r w:rsidRPr="00DC4BAA">
        <w:rPr>
          <w:b/>
          <w:bCs/>
          <w:color w:val="000000"/>
          <w:sz w:val="30"/>
          <w:szCs w:val="30"/>
        </w:rPr>
        <w:t>(wersja drogowa)</w:t>
      </w:r>
    </w:p>
    <w:p w14:paraId="79FE9E04" w14:textId="39E2023E" w:rsidR="00801959" w:rsidRPr="00DC4BAA" w:rsidRDefault="00801959" w:rsidP="00801959">
      <w:pPr>
        <w:pStyle w:val="Akapitzlist"/>
        <w:numPr>
          <w:ilvl w:val="0"/>
          <w:numId w:val="0"/>
        </w:numPr>
        <w:spacing w:after="60" w:line="276" w:lineRule="auto"/>
        <w:ind w:left="720"/>
        <w:jc w:val="center"/>
        <w:rPr>
          <w:b/>
          <w:bCs/>
          <w:color w:val="000000"/>
          <w:sz w:val="30"/>
          <w:szCs w:val="30"/>
        </w:rPr>
      </w:pPr>
      <w:r w:rsidRPr="00DC4BAA">
        <w:rPr>
          <w:b/>
          <w:bCs/>
          <w:color w:val="000000"/>
          <w:sz w:val="30"/>
          <w:szCs w:val="30"/>
        </w:rPr>
        <w:t>wraz z nowym ładowaczem czołowym</w:t>
      </w:r>
    </w:p>
    <w:p w14:paraId="0D709606" w14:textId="79FD003A" w:rsidR="0083087A" w:rsidRPr="00DC4BAA" w:rsidRDefault="0083087A" w:rsidP="0083087A">
      <w:pPr>
        <w:pStyle w:val="Akapitzlist"/>
        <w:numPr>
          <w:ilvl w:val="0"/>
          <w:numId w:val="0"/>
        </w:numPr>
        <w:spacing w:after="60" w:line="276" w:lineRule="auto"/>
        <w:ind w:left="283"/>
        <w:jc w:val="center"/>
        <w:rPr>
          <w:b/>
          <w:bCs/>
          <w:sz w:val="24"/>
          <w:szCs w:val="24"/>
        </w:rPr>
      </w:pPr>
    </w:p>
    <w:p w14:paraId="5FAC8599" w14:textId="75E76736" w:rsidR="00801959" w:rsidRPr="00DC4BAA" w:rsidRDefault="00801959">
      <w:pPr>
        <w:numPr>
          <w:ilvl w:val="0"/>
          <w:numId w:val="2"/>
        </w:numPr>
        <w:suppressAutoHyphens w:val="0"/>
        <w:spacing w:after="0"/>
        <w:ind w:left="425" w:hanging="425"/>
        <w:jc w:val="both"/>
        <w:rPr>
          <w:rFonts w:ascii="Tahoma" w:hAnsi="Tahoma" w:cs="Tahoma"/>
          <w:sz w:val="20"/>
          <w:szCs w:val="20"/>
          <w:lang w:eastAsia="pl-PL"/>
        </w:rPr>
      </w:pPr>
      <w:r w:rsidRPr="00DC4BAA">
        <w:rPr>
          <w:rFonts w:ascii="Tahoma" w:hAnsi="Tahoma" w:cs="Tahoma"/>
          <w:sz w:val="20"/>
          <w:szCs w:val="20"/>
          <w:lang w:eastAsia="pl-PL"/>
        </w:rPr>
        <w:t xml:space="preserve">Zamawiający powierza, a Wykonawca przyjmuje do wykonania dostawę fabrycznie nowego ciągnika rolniczego (wersja drogowa) z ładowaczem czołowym – szt. 1 </w:t>
      </w:r>
      <w:r w:rsidRPr="00DC4BAA">
        <w:rPr>
          <w:rFonts w:ascii="Tahoma" w:hAnsi="Tahoma" w:cs="Tahoma"/>
          <w:bCs/>
          <w:sz w:val="20"/>
          <w:szCs w:val="20"/>
        </w:rPr>
        <w:t>do wykonywania robót utrzymaniowych na drogach powiatowych.</w:t>
      </w:r>
    </w:p>
    <w:p w14:paraId="788E2A53" w14:textId="77777777" w:rsidR="00801959" w:rsidRPr="00DC4BAA" w:rsidRDefault="00801959">
      <w:pPr>
        <w:numPr>
          <w:ilvl w:val="0"/>
          <w:numId w:val="2"/>
        </w:numPr>
        <w:suppressAutoHyphens w:val="0"/>
        <w:spacing w:after="240"/>
        <w:ind w:left="425" w:hanging="425"/>
        <w:jc w:val="both"/>
        <w:rPr>
          <w:rFonts w:ascii="Tahoma" w:hAnsi="Tahoma" w:cs="Tahoma"/>
          <w:sz w:val="20"/>
          <w:szCs w:val="20"/>
          <w:lang w:eastAsia="pl-PL"/>
        </w:rPr>
      </w:pPr>
      <w:r w:rsidRPr="00DC4BAA">
        <w:rPr>
          <w:rFonts w:ascii="Tahoma" w:hAnsi="Tahoma" w:cs="Tahoma"/>
          <w:sz w:val="20"/>
          <w:szCs w:val="20"/>
          <w:lang w:eastAsia="pl-PL"/>
        </w:rPr>
        <w:t>Wykonawca zobowiązuje się do dostarczenia na własny koszt przedmiotu umowy na Obwód Drogowy w Miłoszycach ul. Wrocławska 25, 55-220 Jelcz-Laskowice.</w:t>
      </w:r>
    </w:p>
    <w:p w14:paraId="00F19733" w14:textId="77777777" w:rsidR="00497DC0" w:rsidRPr="00DC4BAA" w:rsidRDefault="00497DC0">
      <w:pPr>
        <w:numPr>
          <w:ilvl w:val="0"/>
          <w:numId w:val="2"/>
        </w:numPr>
        <w:suppressAutoHyphens w:val="0"/>
        <w:spacing w:after="0"/>
        <w:ind w:left="425" w:hanging="425"/>
        <w:jc w:val="both"/>
        <w:rPr>
          <w:rFonts w:ascii="Tahoma" w:hAnsi="Tahoma" w:cs="Tahoma"/>
          <w:sz w:val="20"/>
          <w:szCs w:val="20"/>
          <w:lang w:eastAsia="pl-PL"/>
        </w:rPr>
      </w:pPr>
      <w:r w:rsidRPr="00DC4BAA">
        <w:rPr>
          <w:rFonts w:ascii="Tahoma" w:hAnsi="Tahoma" w:cs="Tahoma"/>
          <w:sz w:val="20"/>
          <w:szCs w:val="20"/>
          <w:lang w:eastAsia="pl-PL"/>
        </w:rPr>
        <w:lastRenderedPageBreak/>
        <w:t>Wykonawca dostarczy przedmiot umowy w pełnym zakresie rzeczowym, zgodnie</w:t>
      </w:r>
      <w:r w:rsidRPr="00DC4BAA">
        <w:rPr>
          <w:rFonts w:ascii="Tahoma" w:hAnsi="Tahoma" w:cs="Tahoma"/>
          <w:sz w:val="20"/>
          <w:szCs w:val="20"/>
          <w:lang w:eastAsia="pl-PL"/>
        </w:rPr>
        <w:br/>
        <w:t xml:space="preserve"> z niniejszą umową, parametrami technicznymi, wraz z niezbędnym wyposażeniem przedmiotu zamówienia, zawartym w Specyfikacji Warunków Zamówienia (Załącznik nr 1), ofertą Wykonawcy (Załącznik nr 2) wraz z  warunkami serwisu  i gwarancji.</w:t>
      </w:r>
    </w:p>
    <w:p w14:paraId="4F421E06" w14:textId="77777777" w:rsidR="00497DC0" w:rsidRPr="00DC4BAA" w:rsidRDefault="00497DC0">
      <w:pPr>
        <w:numPr>
          <w:ilvl w:val="0"/>
          <w:numId w:val="2"/>
        </w:numPr>
        <w:suppressAutoHyphens w:val="0"/>
        <w:spacing w:after="0"/>
        <w:ind w:left="425" w:hanging="425"/>
        <w:jc w:val="both"/>
        <w:rPr>
          <w:rFonts w:ascii="Tahoma" w:hAnsi="Tahoma" w:cs="Tahoma"/>
          <w:sz w:val="20"/>
          <w:szCs w:val="20"/>
          <w:lang w:eastAsia="pl-PL"/>
        </w:rPr>
      </w:pPr>
      <w:r w:rsidRPr="00DC4BAA">
        <w:rPr>
          <w:rFonts w:ascii="Tahoma" w:hAnsi="Tahoma" w:cs="Tahoma"/>
          <w:sz w:val="20"/>
          <w:szCs w:val="20"/>
          <w:lang w:eastAsia="pl-PL"/>
        </w:rPr>
        <w:t>Wykonawca oświadcza, że dostarczany przedmiot umowy jest fabrycznie nowy, wolny od jakichkolwiek wad prawnych, obciążeń i roszczeń na rzecz osób trzecich, nie występują w stosunku do niego jakiekolwiek ograniczenia  w rozporządzaniu oraz nie jest przedmiotem żadnego postępowania administracyjnego bądź cywilnego, jak również przedmiotem zabezpieczenia lub zajęcia z innego tytułu.</w:t>
      </w:r>
    </w:p>
    <w:p w14:paraId="3686A340" w14:textId="77777777" w:rsidR="00497DC0" w:rsidRPr="00DC4BAA" w:rsidRDefault="00497DC0">
      <w:pPr>
        <w:numPr>
          <w:ilvl w:val="0"/>
          <w:numId w:val="2"/>
        </w:numPr>
        <w:suppressAutoHyphens w:val="0"/>
        <w:spacing w:after="0"/>
        <w:ind w:left="425" w:hanging="425"/>
        <w:jc w:val="both"/>
        <w:rPr>
          <w:rFonts w:ascii="Tahoma" w:hAnsi="Tahoma" w:cs="Tahoma"/>
          <w:sz w:val="20"/>
          <w:szCs w:val="20"/>
          <w:lang w:eastAsia="pl-PL"/>
        </w:rPr>
      </w:pPr>
      <w:r w:rsidRPr="00DC4BAA">
        <w:rPr>
          <w:rFonts w:ascii="Tahoma" w:hAnsi="Tahoma" w:cs="Tahoma"/>
          <w:sz w:val="20"/>
          <w:szCs w:val="20"/>
          <w:lang w:eastAsia="pl-PL"/>
        </w:rPr>
        <w:t>Wykonawca jest odpowiedzialny względem Zamawiającego za wszelkie ukryte wady fizyczne i wady prawne przedmiotu umowy.</w:t>
      </w:r>
    </w:p>
    <w:p w14:paraId="66318FBC" w14:textId="77777777" w:rsidR="00497DC0" w:rsidRPr="00DC4BAA" w:rsidRDefault="00497DC0">
      <w:pPr>
        <w:numPr>
          <w:ilvl w:val="0"/>
          <w:numId w:val="2"/>
        </w:numPr>
        <w:suppressAutoHyphens w:val="0"/>
        <w:spacing w:after="0"/>
        <w:ind w:left="425" w:hanging="425"/>
        <w:jc w:val="both"/>
        <w:rPr>
          <w:rFonts w:ascii="Tahoma" w:hAnsi="Tahoma" w:cs="Tahoma"/>
          <w:sz w:val="20"/>
          <w:szCs w:val="20"/>
          <w:lang w:eastAsia="pl-PL"/>
        </w:rPr>
      </w:pPr>
      <w:r w:rsidRPr="00DC4BAA">
        <w:rPr>
          <w:rFonts w:ascii="Tahoma" w:hAnsi="Tahoma" w:cs="Tahoma"/>
          <w:sz w:val="20"/>
          <w:szCs w:val="20"/>
          <w:lang w:eastAsia="pl-PL"/>
        </w:rPr>
        <w:t>Do przedmiotu umowy Wykonawca zobowiązuje się dostarczyć dokumentację techniczną (wraz z instrukcją obsługi w języku polskim oraz części składowych wchodzących w skład wyposażenia), kartę gwarancyjną w języku polskim oraz wszystkie dokumenty niezbędne do rejestracji pojazdów.</w:t>
      </w:r>
    </w:p>
    <w:p w14:paraId="16641610" w14:textId="77777777" w:rsidR="00497DC0" w:rsidRPr="00DC4BAA" w:rsidRDefault="00497DC0">
      <w:pPr>
        <w:numPr>
          <w:ilvl w:val="0"/>
          <w:numId w:val="2"/>
        </w:numPr>
        <w:suppressAutoHyphens w:val="0"/>
        <w:spacing w:after="0"/>
        <w:ind w:left="425" w:hanging="425"/>
        <w:jc w:val="both"/>
        <w:rPr>
          <w:rFonts w:ascii="Tahoma" w:hAnsi="Tahoma" w:cs="Tahoma"/>
          <w:sz w:val="20"/>
          <w:szCs w:val="20"/>
          <w:lang w:eastAsia="pl-PL"/>
        </w:rPr>
      </w:pPr>
      <w:r w:rsidRPr="00DC4BAA">
        <w:rPr>
          <w:rFonts w:ascii="Tahoma" w:hAnsi="Tahoma" w:cs="Tahoma"/>
          <w:sz w:val="20"/>
          <w:szCs w:val="20"/>
          <w:lang w:eastAsia="pl-PL"/>
        </w:rPr>
        <w:t>Wykonawca dostarczy Zamawiającemu wraz z przedmiotem zamówienia dokumenty określające zasady świadczenia serwisu gwarancyjnego i pogwarancyjnego oraz wykaz punktów serwisowych na terenie kraju uprawnionych do napraw gwarancyjnych.</w:t>
      </w:r>
    </w:p>
    <w:p w14:paraId="18AF1378" w14:textId="77777777" w:rsidR="00497DC0" w:rsidRPr="00DC4BAA" w:rsidRDefault="00497DC0">
      <w:pPr>
        <w:numPr>
          <w:ilvl w:val="0"/>
          <w:numId w:val="2"/>
        </w:numPr>
        <w:suppressAutoHyphens w:val="0"/>
        <w:spacing w:after="240"/>
        <w:ind w:left="425" w:hanging="425"/>
        <w:jc w:val="both"/>
        <w:rPr>
          <w:rFonts w:ascii="Tahoma" w:hAnsi="Tahoma" w:cs="Tahoma"/>
          <w:sz w:val="20"/>
          <w:szCs w:val="20"/>
          <w:lang w:eastAsia="pl-PL"/>
        </w:rPr>
      </w:pPr>
      <w:r w:rsidRPr="00DC4BAA">
        <w:rPr>
          <w:rFonts w:ascii="Tahoma" w:hAnsi="Tahoma" w:cs="Tahoma"/>
          <w:sz w:val="20"/>
          <w:szCs w:val="20"/>
          <w:lang w:eastAsia="pl-PL"/>
        </w:rPr>
        <w:t xml:space="preserve">W ramach dostawy Wykonawca przeprowadzi na terenie siedziby Zamawiającego szkolenie wyznaczonego pracownika w zakresie obsługi przedmiotu zamówienia. </w:t>
      </w:r>
    </w:p>
    <w:p w14:paraId="16B2D685" w14:textId="77777777" w:rsidR="007F5F21" w:rsidRPr="00DC4BAA" w:rsidRDefault="007F5F21" w:rsidP="007F5F21">
      <w:pPr>
        <w:suppressAutoHyphens w:val="0"/>
        <w:spacing w:after="0"/>
        <w:ind w:left="425"/>
        <w:jc w:val="both"/>
        <w:rPr>
          <w:rFonts w:ascii="Tahoma" w:hAnsi="Tahoma" w:cs="Tahoma"/>
          <w:sz w:val="20"/>
          <w:szCs w:val="20"/>
          <w:lang w:eastAsia="pl-PL"/>
        </w:rPr>
      </w:pPr>
    </w:p>
    <w:p w14:paraId="1B3AD16B" w14:textId="3008592E" w:rsidR="00022A26" w:rsidRPr="00DC4BAA" w:rsidRDefault="00B56D62" w:rsidP="00022A26">
      <w:pPr>
        <w:spacing w:after="0"/>
        <w:jc w:val="center"/>
        <w:rPr>
          <w:rFonts w:ascii="Tahoma" w:hAnsi="Tahoma" w:cs="Tahoma"/>
          <w:sz w:val="20"/>
          <w:szCs w:val="20"/>
          <w:lang w:eastAsia="pl-PL"/>
        </w:rPr>
      </w:pPr>
      <w:r w:rsidRPr="00DC4BAA">
        <w:rPr>
          <w:rFonts w:ascii="Tahoma" w:hAnsi="Tahoma" w:cs="Tahoma"/>
          <w:sz w:val="20"/>
          <w:szCs w:val="20"/>
          <w:lang w:eastAsia="pl-PL"/>
        </w:rPr>
        <w:t xml:space="preserve"> </w:t>
      </w:r>
      <w:r w:rsidR="00022A26" w:rsidRPr="00DC4BAA">
        <w:rPr>
          <w:rFonts w:ascii="Tahoma" w:hAnsi="Tahoma" w:cs="Tahoma"/>
          <w:sz w:val="20"/>
          <w:szCs w:val="20"/>
          <w:lang w:eastAsia="pl-PL"/>
        </w:rPr>
        <w:t>§ 2. Termin</w:t>
      </w:r>
      <w:r w:rsidR="00497DC0" w:rsidRPr="00DC4BAA">
        <w:rPr>
          <w:rFonts w:ascii="Tahoma" w:hAnsi="Tahoma" w:cs="Tahoma"/>
          <w:sz w:val="20"/>
          <w:szCs w:val="20"/>
          <w:lang w:eastAsia="pl-PL"/>
        </w:rPr>
        <w:t xml:space="preserve"> dostawy</w:t>
      </w:r>
    </w:p>
    <w:p w14:paraId="2D114C36" w14:textId="12891E39" w:rsidR="00497DC0" w:rsidRPr="00DC4BAA" w:rsidRDefault="00497DC0">
      <w:pPr>
        <w:numPr>
          <w:ilvl w:val="0"/>
          <w:numId w:val="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Dostawa ciągnika wraz z ładowaczem w terminie: </w:t>
      </w:r>
      <w:r w:rsidRPr="00DC4BAA">
        <w:rPr>
          <w:rFonts w:ascii="Tahoma" w:hAnsi="Tahoma" w:cs="Tahoma"/>
          <w:b/>
          <w:bCs/>
          <w:sz w:val="24"/>
          <w:szCs w:val="24"/>
          <w:lang w:eastAsia="pl-PL"/>
        </w:rPr>
        <w:t>do dnia 15 kwietnia 2026 roku</w:t>
      </w:r>
      <w:r w:rsidRPr="00DC4BAA">
        <w:rPr>
          <w:rFonts w:ascii="Tahoma" w:hAnsi="Tahoma" w:cs="Tahoma"/>
          <w:sz w:val="20"/>
          <w:szCs w:val="20"/>
          <w:lang w:eastAsia="pl-PL"/>
        </w:rPr>
        <w:t>.</w:t>
      </w:r>
    </w:p>
    <w:p w14:paraId="0BA56C4D" w14:textId="77777777" w:rsidR="00497DC0" w:rsidRPr="00DC4BAA" w:rsidRDefault="00497DC0">
      <w:pPr>
        <w:numPr>
          <w:ilvl w:val="0"/>
          <w:numId w:val="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Wykonawca dostarczy przedmiot umowy we własnym zakresie, tj. własnym transportem, na własny koszt i na własne ryzyko.</w:t>
      </w:r>
    </w:p>
    <w:p w14:paraId="64388566" w14:textId="12F3913A" w:rsidR="00497DC0" w:rsidRPr="00DC4BAA" w:rsidRDefault="00497DC0">
      <w:pPr>
        <w:numPr>
          <w:ilvl w:val="0"/>
          <w:numId w:val="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Wykonawca dostarczy Zamawiającemu przedmiot umowy w terminie i miejscu określonym w § </w:t>
      </w:r>
      <w:r w:rsidR="007D55D4" w:rsidRPr="00DC4BAA">
        <w:rPr>
          <w:rFonts w:ascii="Tahoma" w:hAnsi="Tahoma" w:cs="Tahoma"/>
          <w:sz w:val="20"/>
          <w:szCs w:val="20"/>
          <w:lang w:eastAsia="pl-PL"/>
        </w:rPr>
        <w:t xml:space="preserve">1 </w:t>
      </w:r>
      <w:r w:rsidRPr="00DC4BAA">
        <w:rPr>
          <w:rFonts w:ascii="Tahoma" w:hAnsi="Tahoma" w:cs="Tahoma"/>
          <w:sz w:val="20"/>
          <w:szCs w:val="20"/>
          <w:lang w:eastAsia="pl-PL"/>
        </w:rPr>
        <w:t xml:space="preserve">ust. </w:t>
      </w:r>
      <w:r w:rsidR="007D55D4" w:rsidRPr="00DC4BAA">
        <w:rPr>
          <w:rFonts w:ascii="Tahoma" w:hAnsi="Tahoma" w:cs="Tahoma"/>
          <w:sz w:val="20"/>
          <w:szCs w:val="20"/>
          <w:lang w:eastAsia="pl-PL"/>
        </w:rPr>
        <w:t>3</w:t>
      </w:r>
      <w:r w:rsidRPr="00DC4BAA">
        <w:rPr>
          <w:rFonts w:ascii="Tahoma" w:hAnsi="Tahoma" w:cs="Tahoma"/>
          <w:sz w:val="20"/>
          <w:szCs w:val="20"/>
          <w:lang w:eastAsia="pl-PL"/>
        </w:rPr>
        <w:t xml:space="preserve"> niniejszej umowy w godzinach od 8.00 do 1</w:t>
      </w:r>
      <w:r w:rsidR="007D55D4" w:rsidRPr="00DC4BAA">
        <w:rPr>
          <w:rFonts w:ascii="Tahoma" w:hAnsi="Tahoma" w:cs="Tahoma"/>
          <w:sz w:val="20"/>
          <w:szCs w:val="20"/>
          <w:lang w:eastAsia="pl-PL"/>
        </w:rPr>
        <w:t>3</w:t>
      </w:r>
      <w:r w:rsidRPr="00DC4BAA">
        <w:rPr>
          <w:rFonts w:ascii="Tahoma" w:hAnsi="Tahoma" w:cs="Tahoma"/>
          <w:sz w:val="20"/>
          <w:szCs w:val="20"/>
          <w:lang w:eastAsia="pl-PL"/>
        </w:rPr>
        <w:t>.00</w:t>
      </w:r>
      <w:r w:rsidR="007D55D4" w:rsidRPr="00DC4BAA">
        <w:rPr>
          <w:rFonts w:ascii="Tahoma" w:hAnsi="Tahoma" w:cs="Tahoma"/>
          <w:sz w:val="20"/>
          <w:szCs w:val="20"/>
          <w:lang w:eastAsia="pl-PL"/>
        </w:rPr>
        <w:t xml:space="preserve"> </w:t>
      </w:r>
      <w:r w:rsidRPr="00DC4BAA">
        <w:rPr>
          <w:rFonts w:ascii="Tahoma" w:hAnsi="Tahoma" w:cs="Tahoma"/>
          <w:sz w:val="20"/>
          <w:szCs w:val="20"/>
          <w:lang w:eastAsia="pl-PL"/>
        </w:rPr>
        <w:t xml:space="preserve">w dni od poniedziałku do piątku, po wcześniejszym powiadomieniu telefonicznym lub e-mailowym: </w:t>
      </w:r>
      <w:r w:rsidR="007D55D4" w:rsidRPr="00DC4BAA">
        <w:rPr>
          <w:rFonts w:ascii="Tahoma" w:hAnsi="Tahoma" w:cs="Tahoma"/>
          <w:sz w:val="20"/>
          <w:szCs w:val="20"/>
          <w:lang w:eastAsia="pl-PL"/>
        </w:rPr>
        <w:t>sekretariat@pzd-olawa.pl</w:t>
      </w:r>
      <w:r w:rsidRPr="00DC4BAA">
        <w:rPr>
          <w:rFonts w:ascii="Tahoma" w:hAnsi="Tahoma" w:cs="Tahoma"/>
          <w:sz w:val="20"/>
          <w:szCs w:val="20"/>
          <w:lang w:eastAsia="pl-PL"/>
        </w:rPr>
        <w:t xml:space="preserve"> najpóźniej </w:t>
      </w:r>
      <w:r w:rsidR="007D55D4" w:rsidRPr="00DC4BAA">
        <w:rPr>
          <w:rFonts w:ascii="Tahoma" w:hAnsi="Tahoma" w:cs="Tahoma"/>
          <w:sz w:val="20"/>
          <w:szCs w:val="20"/>
          <w:lang w:eastAsia="pl-PL"/>
        </w:rPr>
        <w:t>dwa</w:t>
      </w:r>
      <w:r w:rsidRPr="00DC4BAA">
        <w:rPr>
          <w:rFonts w:ascii="Tahoma" w:hAnsi="Tahoma" w:cs="Tahoma"/>
          <w:sz w:val="20"/>
          <w:szCs w:val="20"/>
          <w:lang w:eastAsia="pl-PL"/>
        </w:rPr>
        <w:t xml:space="preserve"> </w:t>
      </w:r>
      <w:r w:rsidR="007D55D4" w:rsidRPr="00DC4BAA">
        <w:rPr>
          <w:rFonts w:ascii="Tahoma" w:hAnsi="Tahoma" w:cs="Tahoma"/>
          <w:sz w:val="20"/>
          <w:szCs w:val="20"/>
          <w:lang w:eastAsia="pl-PL"/>
        </w:rPr>
        <w:t>dni</w:t>
      </w:r>
      <w:r w:rsidRPr="00DC4BAA">
        <w:rPr>
          <w:rFonts w:ascii="Tahoma" w:hAnsi="Tahoma" w:cs="Tahoma"/>
          <w:sz w:val="20"/>
          <w:szCs w:val="20"/>
          <w:lang w:eastAsia="pl-PL"/>
        </w:rPr>
        <w:t xml:space="preserve"> przed realizacją przedmiotu umowy.  </w:t>
      </w:r>
    </w:p>
    <w:p w14:paraId="67627DD2" w14:textId="77777777" w:rsidR="00497DC0" w:rsidRPr="00DC4BAA" w:rsidRDefault="00497DC0">
      <w:pPr>
        <w:numPr>
          <w:ilvl w:val="0"/>
          <w:numId w:val="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Osobami uprawnionymi do reprezentowania stron w trakcie realizacji umowy są: </w:t>
      </w:r>
    </w:p>
    <w:p w14:paraId="4881C8B1" w14:textId="06383261" w:rsidR="00497DC0" w:rsidRPr="00DC4BAA" w:rsidRDefault="00497DC0">
      <w:pPr>
        <w:numPr>
          <w:ilvl w:val="0"/>
          <w:numId w:val="6"/>
        </w:numPr>
        <w:tabs>
          <w:tab w:val="left" w:pos="284"/>
        </w:tabs>
        <w:suppressAutoHyphens w:val="0"/>
        <w:spacing w:after="120"/>
        <w:jc w:val="both"/>
        <w:rPr>
          <w:rFonts w:ascii="Tahoma" w:hAnsi="Tahoma" w:cs="Tahoma"/>
          <w:iCs/>
          <w:sz w:val="20"/>
          <w:szCs w:val="20"/>
        </w:rPr>
      </w:pPr>
      <w:r w:rsidRPr="00DC4BAA">
        <w:rPr>
          <w:rFonts w:ascii="Tahoma" w:hAnsi="Tahoma" w:cs="Tahoma"/>
          <w:sz w:val="20"/>
          <w:szCs w:val="20"/>
          <w:lang w:eastAsia="pl-PL"/>
        </w:rPr>
        <w:t xml:space="preserve">po stronie Zamawiającego: </w:t>
      </w:r>
      <w:r w:rsidR="007D55D4" w:rsidRPr="00DC4BAA">
        <w:rPr>
          <w:rFonts w:ascii="Tahoma" w:hAnsi="Tahoma" w:cs="Tahoma"/>
          <w:sz w:val="20"/>
          <w:szCs w:val="20"/>
          <w:lang w:eastAsia="pl-PL"/>
        </w:rPr>
        <w:t xml:space="preserve">Krzysztof </w:t>
      </w:r>
      <w:proofErr w:type="spellStart"/>
      <w:r w:rsidR="007D55D4" w:rsidRPr="00DC4BAA">
        <w:rPr>
          <w:rFonts w:ascii="Tahoma" w:hAnsi="Tahoma" w:cs="Tahoma"/>
          <w:sz w:val="20"/>
          <w:szCs w:val="20"/>
          <w:lang w:eastAsia="pl-PL"/>
        </w:rPr>
        <w:t>Błaszczyszyn</w:t>
      </w:r>
      <w:proofErr w:type="spellEnd"/>
      <w:r w:rsidR="007D55D4" w:rsidRPr="00DC4BAA">
        <w:rPr>
          <w:rFonts w:ascii="Tahoma" w:hAnsi="Tahoma" w:cs="Tahoma"/>
          <w:sz w:val="20"/>
          <w:szCs w:val="20"/>
          <w:lang w:eastAsia="pl-PL"/>
        </w:rPr>
        <w:t xml:space="preserve"> Kierownik Obwodu Drogowego w Miłoszycach</w:t>
      </w:r>
    </w:p>
    <w:p w14:paraId="35FCFB41" w14:textId="77777777" w:rsidR="00497DC0" w:rsidRPr="00DC4BAA" w:rsidRDefault="00497DC0">
      <w:pPr>
        <w:numPr>
          <w:ilvl w:val="0"/>
          <w:numId w:val="6"/>
        </w:numPr>
        <w:tabs>
          <w:tab w:val="left" w:pos="284"/>
        </w:tabs>
        <w:suppressAutoHyphens w:val="0"/>
        <w:spacing w:after="120"/>
        <w:jc w:val="both"/>
        <w:rPr>
          <w:rFonts w:ascii="Tahoma" w:hAnsi="Tahoma" w:cs="Tahoma"/>
          <w:iCs/>
          <w:sz w:val="20"/>
          <w:szCs w:val="20"/>
        </w:rPr>
      </w:pPr>
      <w:r w:rsidRPr="00DC4BAA">
        <w:rPr>
          <w:rFonts w:ascii="Tahoma" w:hAnsi="Tahoma" w:cs="Tahoma"/>
          <w:iCs/>
          <w:sz w:val="20"/>
          <w:szCs w:val="20"/>
        </w:rPr>
        <w:t>po stronie Wykonawcy :  ……………………………..;</w:t>
      </w:r>
    </w:p>
    <w:p w14:paraId="453FB4FE" w14:textId="2473CEBD" w:rsidR="00497DC0" w:rsidRPr="00DC4BAA" w:rsidRDefault="00497DC0">
      <w:pPr>
        <w:numPr>
          <w:ilvl w:val="0"/>
          <w:numId w:val="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Osoby wymienione w ust. 4 są uprawnione do uzgadniania form i metod pracy, udzielania koniecznych informacji, podejmowania innych niezbędnych działań wynikających z niniejszej umowy koniecznych do prawidłowego wykonywania przedmiotu umowy.</w:t>
      </w:r>
    </w:p>
    <w:p w14:paraId="03972FE1" w14:textId="77777777" w:rsidR="00367D3F" w:rsidRPr="00DC4BAA" w:rsidRDefault="00367D3F" w:rsidP="00022A26">
      <w:pPr>
        <w:spacing w:after="0"/>
        <w:jc w:val="center"/>
        <w:rPr>
          <w:rFonts w:ascii="Tahoma" w:hAnsi="Tahoma" w:cs="Tahoma"/>
          <w:sz w:val="20"/>
          <w:szCs w:val="20"/>
          <w:lang w:eastAsia="pl-PL"/>
        </w:rPr>
      </w:pPr>
    </w:p>
    <w:p w14:paraId="61967A7E" w14:textId="77777777" w:rsidR="00367D3F" w:rsidRPr="00DC4BAA" w:rsidRDefault="00367D3F" w:rsidP="00022A26">
      <w:pPr>
        <w:spacing w:after="0"/>
        <w:jc w:val="center"/>
        <w:rPr>
          <w:rFonts w:ascii="Tahoma" w:hAnsi="Tahoma" w:cs="Tahoma"/>
          <w:sz w:val="20"/>
          <w:szCs w:val="20"/>
          <w:lang w:eastAsia="pl-PL"/>
        </w:rPr>
      </w:pPr>
    </w:p>
    <w:p w14:paraId="6ADF4F63" w14:textId="64282616" w:rsidR="00022A26" w:rsidRPr="00DC4BAA" w:rsidRDefault="00022A26" w:rsidP="00022A26">
      <w:pPr>
        <w:spacing w:after="0"/>
        <w:jc w:val="center"/>
        <w:rPr>
          <w:rFonts w:ascii="Tahoma" w:hAnsi="Tahoma" w:cs="Tahoma"/>
          <w:sz w:val="20"/>
          <w:szCs w:val="20"/>
          <w:lang w:eastAsia="pl-PL"/>
        </w:rPr>
      </w:pPr>
      <w:r w:rsidRPr="00DC4BAA">
        <w:rPr>
          <w:rFonts w:ascii="Tahoma" w:hAnsi="Tahoma" w:cs="Tahoma"/>
          <w:sz w:val="20"/>
          <w:szCs w:val="20"/>
          <w:lang w:eastAsia="pl-PL"/>
        </w:rPr>
        <w:t>§ 3. Cena umowna</w:t>
      </w:r>
    </w:p>
    <w:p w14:paraId="3B832D36" w14:textId="77777777" w:rsidR="000325E3" w:rsidRPr="00DC4BAA" w:rsidRDefault="00022A26">
      <w:pPr>
        <w:numPr>
          <w:ilvl w:val="0"/>
          <w:numId w:val="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Za wykonanie przedmiotu umowy strony ustalają całkowite wynagrodzenie w kwocie netto: </w:t>
      </w:r>
    </w:p>
    <w:p w14:paraId="13F57ED4" w14:textId="326A376D" w:rsidR="00022A26" w:rsidRPr="00DC4BAA" w:rsidRDefault="00022A26" w:rsidP="000325E3">
      <w:pPr>
        <w:suppressAutoHyphens w:val="0"/>
        <w:spacing w:after="0"/>
        <w:ind w:left="426"/>
        <w:jc w:val="both"/>
        <w:rPr>
          <w:rFonts w:ascii="Tahoma" w:hAnsi="Tahoma" w:cs="Tahoma"/>
          <w:sz w:val="20"/>
          <w:szCs w:val="20"/>
          <w:lang w:eastAsia="pl-PL"/>
        </w:rPr>
      </w:pPr>
      <w:r w:rsidRPr="00DC4BAA">
        <w:rPr>
          <w:rFonts w:ascii="Tahoma" w:hAnsi="Tahoma" w:cs="Tahoma"/>
          <w:sz w:val="20"/>
          <w:szCs w:val="20"/>
          <w:lang w:eastAsia="pl-PL"/>
        </w:rPr>
        <w:t xml:space="preserve">………............…… zł. słownie: …………………………..………………… a po uwzględnieniu należnego podatku VAT w wysokości: ……… %, tj. ………………….. zł.  </w:t>
      </w:r>
      <w:r w:rsidR="007C5626" w:rsidRPr="00DC4BAA">
        <w:rPr>
          <w:rFonts w:ascii="Tahoma" w:hAnsi="Tahoma" w:cs="Tahoma"/>
          <w:sz w:val="20"/>
          <w:szCs w:val="20"/>
          <w:lang w:eastAsia="pl-PL"/>
        </w:rPr>
        <w:t xml:space="preserve">słownie: …………………………..………………… </w:t>
      </w:r>
      <w:r w:rsidRPr="00DC4BAA">
        <w:rPr>
          <w:rFonts w:ascii="Tahoma" w:hAnsi="Tahoma" w:cs="Tahoma"/>
          <w:sz w:val="20"/>
          <w:szCs w:val="20"/>
          <w:lang w:eastAsia="pl-PL"/>
        </w:rPr>
        <w:t>w kwocie brutto: ……………………….. słownie: ……………………………………………………… .</w:t>
      </w:r>
    </w:p>
    <w:p w14:paraId="5ABF8C25" w14:textId="77777777" w:rsidR="00497DC0" w:rsidRPr="00DC4BAA" w:rsidRDefault="00497DC0">
      <w:pPr>
        <w:numPr>
          <w:ilvl w:val="0"/>
          <w:numId w:val="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Kwota, o której mowa w ust.1, zaspokaja wszelkie roszczenia Wykonawcy wobec Zamawiającego z tytułu wykonania niniejszej umowy, w tym serwisu oraz przeszkolenia pracownika Zamawiającego.</w:t>
      </w:r>
    </w:p>
    <w:p w14:paraId="01705B82" w14:textId="0E4A13B1" w:rsidR="00497DC0" w:rsidRPr="00DC4BAA" w:rsidRDefault="00497DC0">
      <w:pPr>
        <w:numPr>
          <w:ilvl w:val="0"/>
          <w:numId w:val="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Wykonawca przenosi na rzecz Zamawiającego własność przedmiotu określonego </w:t>
      </w:r>
      <w:r w:rsidRPr="00DC4BAA">
        <w:rPr>
          <w:rFonts w:ascii="Tahoma" w:hAnsi="Tahoma" w:cs="Tahoma"/>
          <w:sz w:val="20"/>
          <w:szCs w:val="20"/>
          <w:lang w:eastAsia="pl-PL"/>
        </w:rPr>
        <w:br/>
        <w:t>w § 1 ust. 1 niniejszej umowy za kwotę określoną w  ust. 1 niniejszego paragrafu.</w:t>
      </w:r>
    </w:p>
    <w:p w14:paraId="2D555B94" w14:textId="3A55C363" w:rsidR="007D55D4" w:rsidRPr="00DC4BAA" w:rsidRDefault="007D55D4" w:rsidP="007D55D4">
      <w:pPr>
        <w:spacing w:after="0"/>
        <w:jc w:val="center"/>
        <w:rPr>
          <w:rFonts w:ascii="Tahoma" w:hAnsi="Tahoma" w:cs="Tahoma"/>
          <w:sz w:val="20"/>
          <w:szCs w:val="20"/>
          <w:lang w:eastAsia="pl-PL"/>
        </w:rPr>
      </w:pPr>
      <w:r w:rsidRPr="00DC4BAA">
        <w:rPr>
          <w:rFonts w:ascii="Tahoma" w:hAnsi="Tahoma" w:cs="Tahoma"/>
          <w:sz w:val="20"/>
          <w:szCs w:val="20"/>
          <w:lang w:eastAsia="pl-PL"/>
        </w:rPr>
        <w:lastRenderedPageBreak/>
        <w:t>§ 4. Warunki płatności</w:t>
      </w:r>
    </w:p>
    <w:p w14:paraId="28CAE4A0" w14:textId="46231C18" w:rsidR="007D55D4" w:rsidRPr="00DC4BAA" w:rsidRDefault="007D55D4">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Zapłata wynagrodzenia nastąpi po dostarczeniu przez Wykonawcę prawidłowo wystawionej faktury w terminie 30 dni od dnia dostawy przedmiotu umowy i dokonaniu odbioru, który będzie potwierdzony podpisanym przez obie Strony umowy protokołem odbioru ostatecznego bez jakichkolwiek zastrzeżeń. </w:t>
      </w:r>
    </w:p>
    <w:p w14:paraId="0AB1861A" w14:textId="77777777" w:rsidR="007D55D4" w:rsidRPr="00DC4BAA" w:rsidRDefault="007D55D4">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Za dzień zapłaty uznaje się dzień obciążenia rachunku Zamawiającego.</w:t>
      </w:r>
    </w:p>
    <w:p w14:paraId="57723ADB" w14:textId="4BB4727C" w:rsidR="007D55D4" w:rsidRPr="00DC4BAA" w:rsidRDefault="007D55D4">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Wynagrodzenie Wykonawcy zostanie przelane na rachunek bankowy nr …………………………………...</w:t>
      </w:r>
    </w:p>
    <w:p w14:paraId="7C6ACE27" w14:textId="77777777" w:rsidR="00022A26" w:rsidRPr="00DC4BAA" w:rsidRDefault="00022A26">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Z tytułu nieterminowej zapłaty faktur będą naliczane odsetki ustawowe.</w:t>
      </w:r>
    </w:p>
    <w:p w14:paraId="53127863" w14:textId="77777777"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bookmarkStart w:id="0" w:name="_Hlk33438094"/>
      <w:r w:rsidRPr="00DC4BAA">
        <w:rPr>
          <w:rFonts w:ascii="Tahoma" w:hAnsi="Tahoma" w:cs="Tahoma"/>
          <w:sz w:val="20"/>
          <w:szCs w:val="20"/>
          <w:lang w:eastAsia="pl-PL"/>
        </w:rPr>
        <w:t xml:space="preserve">Należność finansowa zostanie przekazana przelewem z konta Zamawiającego na konto Wykonawcy wskazanym </w:t>
      </w:r>
      <w:bookmarkEnd w:id="0"/>
      <w:r w:rsidRPr="00DC4BAA">
        <w:rPr>
          <w:rFonts w:ascii="Tahoma" w:hAnsi="Tahoma" w:cs="Tahoma"/>
          <w:sz w:val="20"/>
          <w:szCs w:val="20"/>
          <w:lang w:eastAsia="pl-PL"/>
        </w:rPr>
        <w:t>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06A14D81" w14:textId="29633AA8"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Wykonawca oświadcza, że jest płatnikiem podatku od towarów i usług VAT i posiada numer identyfikacji podatkowej NIP: </w:t>
      </w:r>
      <w:r w:rsidR="00FB2565" w:rsidRPr="00DC4BAA">
        <w:rPr>
          <w:rFonts w:ascii="Tahoma" w:hAnsi="Tahoma" w:cs="Tahoma"/>
          <w:sz w:val="20"/>
          <w:szCs w:val="20"/>
          <w:lang w:eastAsia="pl-PL"/>
        </w:rPr>
        <w:t>………………………………</w:t>
      </w:r>
    </w:p>
    <w:p w14:paraId="7526F1AD" w14:textId="77777777"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Zamawiający oświadcza, że jest podatnikiem podatku od towarów i usług VAT i posiada numer identyfikacji podatkowej NIP: 912-18-75-363.</w:t>
      </w:r>
    </w:p>
    <w:p w14:paraId="7212734E" w14:textId="2958656F"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Faktura wystawion</w:t>
      </w:r>
      <w:r w:rsidR="007D55D4" w:rsidRPr="00DC4BAA">
        <w:rPr>
          <w:rFonts w:ascii="Tahoma" w:hAnsi="Tahoma" w:cs="Tahoma"/>
          <w:sz w:val="20"/>
          <w:szCs w:val="20"/>
          <w:lang w:eastAsia="pl-PL"/>
        </w:rPr>
        <w:t>a</w:t>
      </w:r>
      <w:r w:rsidRPr="00DC4BAA">
        <w:rPr>
          <w:rFonts w:ascii="Tahoma" w:hAnsi="Tahoma" w:cs="Tahoma"/>
          <w:sz w:val="20"/>
          <w:szCs w:val="20"/>
          <w:lang w:eastAsia="pl-PL"/>
        </w:rPr>
        <w:t xml:space="preserve"> będ</w:t>
      </w:r>
      <w:r w:rsidR="007D55D4" w:rsidRPr="00DC4BAA">
        <w:rPr>
          <w:rFonts w:ascii="Tahoma" w:hAnsi="Tahoma" w:cs="Tahoma"/>
          <w:sz w:val="20"/>
          <w:szCs w:val="20"/>
          <w:lang w:eastAsia="pl-PL"/>
        </w:rPr>
        <w:t>z</w:t>
      </w:r>
      <w:r w:rsidR="00A410E8">
        <w:rPr>
          <w:rFonts w:ascii="Tahoma" w:hAnsi="Tahoma" w:cs="Tahoma"/>
          <w:sz w:val="20"/>
          <w:szCs w:val="20"/>
          <w:lang w:eastAsia="pl-PL"/>
        </w:rPr>
        <w:t>ie</w:t>
      </w:r>
      <w:r w:rsidRPr="00DC4BAA">
        <w:rPr>
          <w:rFonts w:ascii="Tahoma" w:hAnsi="Tahoma" w:cs="Tahoma"/>
          <w:sz w:val="20"/>
          <w:szCs w:val="20"/>
          <w:lang w:eastAsia="pl-PL"/>
        </w:rPr>
        <w:t xml:space="preserve"> na adres:</w:t>
      </w:r>
    </w:p>
    <w:p w14:paraId="48DE621C" w14:textId="77777777" w:rsidR="00746B1F" w:rsidRPr="00DC4BAA" w:rsidRDefault="00746B1F" w:rsidP="007D55D4">
      <w:pPr>
        <w:suppressAutoHyphens w:val="0"/>
        <w:spacing w:after="0"/>
        <w:ind w:left="426"/>
        <w:jc w:val="both"/>
        <w:rPr>
          <w:rFonts w:ascii="Tahoma" w:hAnsi="Tahoma" w:cs="Tahoma"/>
          <w:sz w:val="20"/>
          <w:szCs w:val="20"/>
          <w:lang w:eastAsia="pl-PL"/>
        </w:rPr>
      </w:pPr>
      <w:r w:rsidRPr="00DC4BAA">
        <w:rPr>
          <w:rFonts w:ascii="Tahoma" w:hAnsi="Tahoma" w:cs="Tahoma"/>
          <w:sz w:val="20"/>
          <w:szCs w:val="20"/>
          <w:lang w:eastAsia="pl-PL"/>
        </w:rPr>
        <w:t>Nabywca: Powiat Oławski ul. 3 Maja 1, 55-200 Oława NIP 912-18-75-363</w:t>
      </w:r>
    </w:p>
    <w:p w14:paraId="16669FDF" w14:textId="77777777" w:rsidR="00746B1F" w:rsidRPr="00DC4BAA" w:rsidRDefault="00746B1F" w:rsidP="007D55D4">
      <w:pPr>
        <w:suppressAutoHyphens w:val="0"/>
        <w:spacing w:after="0"/>
        <w:ind w:left="426"/>
        <w:jc w:val="both"/>
        <w:rPr>
          <w:rFonts w:ascii="Tahoma" w:hAnsi="Tahoma" w:cs="Tahoma"/>
          <w:sz w:val="20"/>
          <w:szCs w:val="20"/>
          <w:lang w:eastAsia="pl-PL"/>
        </w:rPr>
      </w:pPr>
      <w:r w:rsidRPr="00DC4BAA">
        <w:rPr>
          <w:rFonts w:ascii="Tahoma" w:hAnsi="Tahoma" w:cs="Tahoma"/>
          <w:sz w:val="20"/>
          <w:szCs w:val="20"/>
          <w:lang w:eastAsia="pl-PL"/>
        </w:rPr>
        <w:t>Odbiorca: Powiatowy Zarząd Drogowy w Oławie pl. Zamkowy 18, 55-200 Oława.</w:t>
      </w:r>
    </w:p>
    <w:p w14:paraId="7A0FDD5D" w14:textId="77777777"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Za datę płatności faktury uważa się datę dyspozycji przelewu środków finansowych na konto Wykonawcy.</w:t>
      </w:r>
    </w:p>
    <w:p w14:paraId="4DAC3132" w14:textId="77777777"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Postanowienia umowne w stosunku do podatników VAT czynnych:</w:t>
      </w:r>
    </w:p>
    <w:p w14:paraId="61E8211B" w14:textId="77777777" w:rsidR="00746B1F" w:rsidRPr="00DC4BAA" w:rsidRDefault="00746B1F">
      <w:pPr>
        <w:numPr>
          <w:ilvl w:val="0"/>
          <w:numId w:val="28"/>
        </w:numPr>
        <w:tabs>
          <w:tab w:val="left" w:pos="284"/>
        </w:tabs>
        <w:suppressAutoHyphens w:val="0"/>
        <w:spacing w:after="0"/>
        <w:jc w:val="both"/>
        <w:rPr>
          <w:rFonts w:ascii="Tahoma" w:hAnsi="Tahoma" w:cs="Tahoma"/>
          <w:iCs/>
          <w:sz w:val="20"/>
          <w:szCs w:val="20"/>
        </w:rPr>
      </w:pPr>
      <w:r w:rsidRPr="00DC4BAA">
        <w:rPr>
          <w:rFonts w:ascii="Tahoma" w:hAnsi="Tahoma" w:cs="Tahoma"/>
          <w:iCs/>
          <w:sz w:val="20"/>
          <w:szCs w:val="20"/>
        </w:rPr>
        <w:t xml:space="preserve">Wykonawca oświadcza, że numer rachunku bankowego wskazany na fakturach wystawianych </w:t>
      </w:r>
      <w:r w:rsidRPr="00DC4BAA">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DC4BAA">
        <w:rPr>
          <w:rFonts w:ascii="Tahoma" w:hAnsi="Tahoma" w:cs="Tahoma"/>
          <w:iCs/>
          <w:sz w:val="20"/>
          <w:szCs w:val="20"/>
        </w:rPr>
        <w:t>splitpayment</w:t>
      </w:r>
      <w:proofErr w:type="spellEnd"/>
      <w:r w:rsidRPr="00DC4BAA">
        <w:rPr>
          <w:rFonts w:ascii="Tahoma" w:hAnsi="Tahoma" w:cs="Tahoma"/>
          <w:iCs/>
          <w:sz w:val="20"/>
          <w:szCs w:val="20"/>
        </w:rPr>
        <w:t>), zgodnie z przepisami ustawy z dnia 11 marca 2004 r. o podatku od towarów i usług (t. j. Dz. U. z 2018 r. poz. 2174 ze zm.);</w:t>
      </w:r>
    </w:p>
    <w:p w14:paraId="214AEFC3" w14:textId="77777777" w:rsidR="00746B1F" w:rsidRPr="00DC4BAA" w:rsidRDefault="00746B1F">
      <w:pPr>
        <w:numPr>
          <w:ilvl w:val="0"/>
          <w:numId w:val="28"/>
        </w:numPr>
        <w:tabs>
          <w:tab w:val="left" w:pos="284"/>
        </w:tabs>
        <w:suppressAutoHyphens w:val="0"/>
        <w:spacing w:after="0"/>
        <w:jc w:val="both"/>
        <w:rPr>
          <w:rFonts w:ascii="Tahoma" w:hAnsi="Tahoma" w:cs="Tahoma"/>
          <w:iCs/>
          <w:sz w:val="20"/>
          <w:szCs w:val="20"/>
        </w:rPr>
      </w:pPr>
      <w:r w:rsidRPr="00DC4BAA">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DC4BAA">
        <w:rPr>
          <w:rFonts w:ascii="Tahoma" w:hAnsi="Tahoma" w:cs="Tahoma"/>
          <w:iCs/>
          <w:sz w:val="20"/>
          <w:szCs w:val="20"/>
        </w:rPr>
        <w:br/>
        <w:t xml:space="preserve">w art. 108a ust. 1 ustawy z dnia 11 marca 2004 r. o podatku od towarów i usług. </w:t>
      </w:r>
      <w:r w:rsidRPr="00DC4BAA">
        <w:rPr>
          <w:rFonts w:ascii="Tahoma" w:hAnsi="Tahoma" w:cs="Tahoma"/>
          <w:iCs/>
          <w:sz w:val="20"/>
          <w:szCs w:val="20"/>
        </w:rPr>
        <w:br/>
        <w:t>W ww. przypadku Strony uznają, iż roszczenie o zapłatę zostało zaspokojone;</w:t>
      </w:r>
    </w:p>
    <w:p w14:paraId="52DCD558" w14:textId="77777777" w:rsidR="00746B1F" w:rsidRPr="00DC4BAA" w:rsidRDefault="00746B1F">
      <w:pPr>
        <w:numPr>
          <w:ilvl w:val="0"/>
          <w:numId w:val="28"/>
        </w:numPr>
        <w:tabs>
          <w:tab w:val="left" w:pos="284"/>
        </w:tabs>
        <w:suppressAutoHyphens w:val="0"/>
        <w:spacing w:after="120"/>
        <w:jc w:val="both"/>
        <w:rPr>
          <w:rFonts w:ascii="Tahoma" w:hAnsi="Tahoma" w:cs="Tahoma"/>
          <w:iCs/>
          <w:sz w:val="20"/>
          <w:szCs w:val="20"/>
        </w:rPr>
      </w:pPr>
      <w:r w:rsidRPr="00DC4BAA">
        <w:rPr>
          <w:rFonts w:ascii="Tahoma" w:hAnsi="Tahoma" w:cs="Tahoma"/>
          <w:iCs/>
          <w:sz w:val="20"/>
          <w:szCs w:val="20"/>
        </w:rPr>
        <w:t xml:space="preserve"> W przypadku braku możliwości zastosowania zapłaty w sposób określony w pkt. b),</w:t>
      </w:r>
      <w:r w:rsidRPr="00DC4BAA">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DC4BAA">
        <w:rPr>
          <w:rFonts w:ascii="Tahoma" w:hAnsi="Tahoma" w:cs="Tahoma"/>
          <w:iCs/>
          <w:sz w:val="20"/>
          <w:szCs w:val="20"/>
        </w:rPr>
        <w:br/>
      </w:r>
      <w:r w:rsidRPr="00DC4BAA">
        <w:rPr>
          <w:rFonts w:ascii="Tahoma" w:hAnsi="Tahoma" w:cs="Tahoma"/>
          <w:iCs/>
          <w:sz w:val="20"/>
          <w:szCs w:val="20"/>
        </w:rPr>
        <w:lastRenderedPageBreak/>
        <w:t>z zastosowaniem mechanizmu podzielonej płatności. Wykonawca zobowiązany jest zawiadomić Zamawiającego niezwłocznie o wystąpieniu możliwości wskazanej wyżej.</w:t>
      </w:r>
    </w:p>
    <w:p w14:paraId="7CF17213" w14:textId="77777777"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Postanowienia umowne w stosunku do podatników zwolnionych z VAT:</w:t>
      </w:r>
    </w:p>
    <w:p w14:paraId="55B22C53" w14:textId="77777777" w:rsidR="00746B1F" w:rsidRPr="00DC4BAA" w:rsidRDefault="00746B1F">
      <w:pPr>
        <w:pStyle w:val="Akapitzlist"/>
        <w:numPr>
          <w:ilvl w:val="0"/>
          <w:numId w:val="5"/>
        </w:numPr>
        <w:suppressAutoHyphens w:val="0"/>
        <w:spacing w:after="0" w:line="276" w:lineRule="auto"/>
      </w:pPr>
      <w:r w:rsidRPr="00DC4BAA">
        <w:t>Wykonawca oświadcza, że nie jest podatnikiem VAT czynnym, a w przypadku zmiany statusu podatnika VAT, w trybie natychmiastowym zawiadomi Zamawiającego, przy czym zawiadomienie winno nastąpić nie później niż z terminem zapłaty wynagrodzenia;</w:t>
      </w:r>
    </w:p>
    <w:p w14:paraId="2F5B5BDF" w14:textId="77777777" w:rsidR="00746B1F" w:rsidRPr="00DC4BAA" w:rsidRDefault="00746B1F">
      <w:pPr>
        <w:pStyle w:val="Akapitzlist"/>
        <w:numPr>
          <w:ilvl w:val="0"/>
          <w:numId w:val="5"/>
        </w:numPr>
        <w:suppressAutoHyphens w:val="0"/>
        <w:spacing w:after="0" w:line="276" w:lineRule="auto"/>
      </w:pPr>
      <w:r w:rsidRPr="00DC4BAA">
        <w:t>Strony ustalają, że w przypadku zmiany statusu podatnika VAT Wykonawcy na podatnika VAT czynnego wynagrodzenie określone w § 2 ust. 2 nie ulegnie zmianie;</w:t>
      </w:r>
    </w:p>
    <w:p w14:paraId="5EE04D2E" w14:textId="77777777" w:rsidR="00746B1F" w:rsidRPr="00DC4BAA" w:rsidRDefault="00746B1F">
      <w:pPr>
        <w:pStyle w:val="Akapitzlist"/>
        <w:numPr>
          <w:ilvl w:val="0"/>
          <w:numId w:val="5"/>
        </w:numPr>
        <w:suppressAutoHyphens w:val="0"/>
        <w:spacing w:after="0" w:line="276" w:lineRule="auto"/>
      </w:pPr>
      <w:r w:rsidRPr="00DC4BAA">
        <w:t>Wykonawca 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 i usług (</w:t>
      </w:r>
      <w:proofErr w:type="spellStart"/>
      <w:r w:rsidRPr="00DC4BAA">
        <w:t>t.j</w:t>
      </w:r>
      <w:proofErr w:type="spellEnd"/>
      <w:r w:rsidRPr="00DC4BAA">
        <w:t xml:space="preserve">. Dz. U. z 2018 r. poz. 2174 z </w:t>
      </w:r>
      <w:proofErr w:type="spellStart"/>
      <w:r w:rsidRPr="00DC4BAA">
        <w:t>późn</w:t>
      </w:r>
      <w:proofErr w:type="spellEnd"/>
      <w:r w:rsidRPr="00DC4BAA">
        <w:t>. zm.);</w:t>
      </w:r>
    </w:p>
    <w:p w14:paraId="5DFDCF60" w14:textId="77777777" w:rsidR="00746B1F" w:rsidRPr="00DC4BAA" w:rsidRDefault="00746B1F">
      <w:pPr>
        <w:pStyle w:val="Akapitzlist"/>
        <w:numPr>
          <w:ilvl w:val="0"/>
          <w:numId w:val="5"/>
        </w:numPr>
        <w:suppressAutoHyphens w:val="0"/>
        <w:spacing w:after="0" w:line="276" w:lineRule="auto"/>
      </w:pPr>
      <w:r w:rsidRPr="00DC4BAA">
        <w:t>Wykonawca przyjmuje do wiadomości, iż Zamawiający będzie dokonywał płatności</w:t>
      </w:r>
      <w:r w:rsidRPr="00DC4BAA">
        <w:br/>
        <w:t>z zastosowaniem podzielonej płatności. Wykonawca wyraża zgodę na wstrzymanie zapłaty wynagrodzenia określonego w § 2 ust. 2 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DC4BAA" w:rsidRDefault="00746B1F">
      <w:pPr>
        <w:numPr>
          <w:ilvl w:val="0"/>
          <w:numId w:val="7"/>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Wykonawca oświadcza, iż właściwym dla niego organem podatkowym jest Naczelnik Urzędu Skarbowego  </w:t>
      </w:r>
      <w:r w:rsidR="005E2A78" w:rsidRPr="00DC4BAA">
        <w:rPr>
          <w:rFonts w:ascii="Tahoma" w:hAnsi="Tahoma" w:cs="Tahoma"/>
          <w:sz w:val="20"/>
          <w:szCs w:val="20"/>
          <w:lang w:eastAsia="pl-PL"/>
        </w:rPr>
        <w:t xml:space="preserve">w </w:t>
      </w:r>
      <w:r w:rsidR="00092F70" w:rsidRPr="00DC4BAA">
        <w:rPr>
          <w:rFonts w:ascii="Tahoma" w:hAnsi="Tahoma" w:cs="Tahoma"/>
          <w:sz w:val="20"/>
          <w:szCs w:val="20"/>
          <w:lang w:eastAsia="pl-PL"/>
        </w:rPr>
        <w:t>…………………………..</w:t>
      </w:r>
      <w:r w:rsidRPr="00DC4BAA">
        <w:rPr>
          <w:rFonts w:ascii="Tahoma" w:hAnsi="Tahoma" w:cs="Tahoma"/>
          <w:sz w:val="20"/>
          <w:szCs w:val="20"/>
          <w:lang w:eastAsia="pl-PL"/>
        </w:rPr>
        <w:t xml:space="preserve"> z siedzibą przy </w:t>
      </w:r>
      <w:r w:rsidR="00092F70" w:rsidRPr="00DC4BAA">
        <w:rPr>
          <w:rFonts w:ascii="Tahoma" w:hAnsi="Tahoma" w:cs="Tahoma"/>
          <w:sz w:val="20"/>
          <w:szCs w:val="20"/>
          <w:lang w:eastAsia="pl-PL"/>
        </w:rPr>
        <w:t>…………………………………………………………………</w:t>
      </w:r>
      <w:r w:rsidRPr="00DC4BAA">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DC4BAA" w:rsidRDefault="00022A26" w:rsidP="00022A26">
      <w:pPr>
        <w:spacing w:after="0"/>
        <w:ind w:left="426" w:hanging="426"/>
        <w:jc w:val="center"/>
        <w:rPr>
          <w:rFonts w:ascii="Tahoma" w:hAnsi="Tahoma" w:cs="Tahoma"/>
          <w:sz w:val="18"/>
          <w:szCs w:val="18"/>
          <w:lang w:eastAsia="pl-PL"/>
        </w:rPr>
      </w:pPr>
    </w:p>
    <w:p w14:paraId="07DF200E" w14:textId="77777777" w:rsidR="00FF4A78" w:rsidRDefault="00E556B9" w:rsidP="00FF4A78">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5. </w:t>
      </w:r>
      <w:r w:rsidRPr="00E556B9">
        <w:rPr>
          <w:rFonts w:ascii="Tahoma" w:hAnsi="Tahoma" w:cs="Tahoma"/>
          <w:sz w:val="20"/>
          <w:szCs w:val="20"/>
          <w:lang w:eastAsia="pl-PL"/>
        </w:rPr>
        <w:t>Fakturowanie elektroniczne</w:t>
      </w:r>
    </w:p>
    <w:p w14:paraId="74D4D0AB" w14:textId="61C619F8" w:rsidR="00E556B9" w:rsidRPr="00E556B9" w:rsidRDefault="00E556B9" w:rsidP="00FF4A78">
      <w:pPr>
        <w:spacing w:after="0"/>
        <w:jc w:val="center"/>
        <w:rPr>
          <w:rFonts w:ascii="Tahoma" w:hAnsi="Tahoma" w:cs="Tahoma"/>
          <w:sz w:val="20"/>
          <w:szCs w:val="20"/>
          <w:lang w:eastAsia="pl-PL"/>
        </w:rPr>
      </w:pPr>
      <w:r w:rsidRPr="00E556B9">
        <w:rPr>
          <w:rFonts w:ascii="Tahoma" w:hAnsi="Tahoma" w:cs="Tahoma"/>
          <w:sz w:val="20"/>
          <w:szCs w:val="20"/>
          <w:lang w:eastAsia="pl-PL"/>
        </w:rPr>
        <w:t xml:space="preserve"> 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235626F6" w14:textId="1E124A77" w:rsidR="00E556B9" w:rsidRPr="00E556B9" w:rsidRDefault="00E556B9">
      <w:pPr>
        <w:numPr>
          <w:ilvl w:val="0"/>
          <w:numId w:val="20"/>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554FAFA8" w14:textId="2B9BE0C8" w:rsidR="00E556B9" w:rsidRPr="00E556B9" w:rsidRDefault="00E556B9">
      <w:pPr>
        <w:pStyle w:val="Akapitzlist"/>
        <w:numPr>
          <w:ilvl w:val="0"/>
          <w:numId w:val="21"/>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1CF0B215" w14:textId="25A483EE" w:rsidR="00E556B9" w:rsidRPr="00E556B9" w:rsidRDefault="00E556B9" w:rsidP="00FF4A78">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58EC9F80" w14:textId="3365FD68" w:rsidR="00E556B9" w:rsidRPr="00E556B9" w:rsidRDefault="00E556B9">
      <w:pPr>
        <w:numPr>
          <w:ilvl w:val="0"/>
          <w:numId w:val="20"/>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2281457B" w14:textId="560EC5E8" w:rsidR="00E556B9" w:rsidRPr="00E556B9" w:rsidRDefault="00E556B9">
      <w:pPr>
        <w:pStyle w:val="Akapitzlist"/>
        <w:numPr>
          <w:ilvl w:val="0"/>
          <w:numId w:val="22"/>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rsidR="003F07FF">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05FF3A80" w14:textId="7ADE7380" w:rsidR="00E556B9" w:rsidRPr="00E556B9" w:rsidRDefault="00E556B9">
      <w:pPr>
        <w:pStyle w:val="Akapitzlist"/>
        <w:numPr>
          <w:ilvl w:val="0"/>
          <w:numId w:val="22"/>
        </w:numPr>
        <w:suppressAutoHyphens w:val="0"/>
        <w:spacing w:after="0" w:line="276" w:lineRule="auto"/>
      </w:pPr>
      <w:r w:rsidRPr="00E556B9">
        <w:t>Bieg terminu płatności rozpoczyna się od dnia doręczenia faktury w sposób określony</w:t>
      </w:r>
      <w:r>
        <w:t xml:space="preserve"> </w:t>
      </w:r>
      <w:r w:rsidRPr="00E556B9">
        <w:t xml:space="preserve">w </w:t>
      </w:r>
      <w:r w:rsidR="003F07FF">
        <w:t>pkt</w:t>
      </w:r>
      <w:r w:rsidRPr="00E556B9">
        <w:t xml:space="preserve"> </w:t>
      </w:r>
      <w:r w:rsidR="00C0524F">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2B740416" w14:textId="1505EB34" w:rsidR="00E556B9" w:rsidRPr="00E556B9" w:rsidRDefault="00E556B9">
      <w:pPr>
        <w:numPr>
          <w:ilvl w:val="0"/>
          <w:numId w:val="20"/>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3E7CF422" w14:textId="68C21F6B" w:rsidR="00E556B9" w:rsidRDefault="00E556B9">
      <w:pPr>
        <w:pStyle w:val="Akapitzlist"/>
        <w:numPr>
          <w:ilvl w:val="0"/>
          <w:numId w:val="24"/>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 xml:space="preserve">specyfikę nie </w:t>
      </w:r>
      <w:r w:rsidRPr="00E556B9">
        <w:lastRenderedPageBreak/>
        <w:t>stanowi integralnej części struktury logicznej faktury ustrukturyzowanej</w:t>
      </w:r>
      <w:r>
        <w:t xml:space="preserve">  </w:t>
      </w:r>
      <w:r w:rsidRPr="00E556B9">
        <w:t>(XML), zostanie doręczona Zamawiającemu w dniu wystawienia faktury:</w:t>
      </w:r>
    </w:p>
    <w:p w14:paraId="5AAE9C55" w14:textId="47905317" w:rsidR="00E556B9" w:rsidRDefault="00E556B9">
      <w:pPr>
        <w:pStyle w:val="Akapitzlist"/>
        <w:numPr>
          <w:ilvl w:val="1"/>
          <w:numId w:val="23"/>
        </w:numPr>
        <w:suppressAutoHyphens w:val="0"/>
        <w:spacing w:after="0" w:line="276" w:lineRule="auto"/>
        <w:ind w:left="1134"/>
      </w:pPr>
      <w:r w:rsidRPr="00E556B9">
        <w:t xml:space="preserve">drogą elektroniczną na adres e-mail: </w:t>
      </w:r>
      <w:r w:rsidR="003A29A9" w:rsidRPr="003A29A9">
        <w:rPr>
          <w:b/>
          <w:bCs/>
        </w:rPr>
        <w:t>sekretariat@pzd-olawa.pl</w:t>
      </w:r>
      <w:r w:rsidRPr="00E556B9">
        <w:t>, albo</w:t>
      </w:r>
    </w:p>
    <w:p w14:paraId="076627C0" w14:textId="48BC8464" w:rsidR="003A29A9" w:rsidRPr="003A29A9" w:rsidRDefault="003A29A9">
      <w:pPr>
        <w:pStyle w:val="NormalnyWeb"/>
        <w:numPr>
          <w:ilvl w:val="0"/>
          <w:numId w:val="23"/>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43E79162" w14:textId="4B2F1874" w:rsidR="00E556B9" w:rsidRDefault="00E556B9">
      <w:pPr>
        <w:pStyle w:val="Akapitzlist"/>
        <w:numPr>
          <w:ilvl w:val="1"/>
          <w:numId w:val="23"/>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rsidR="003A29A9">
        <w:t xml:space="preserve"> </w:t>
      </w:r>
      <w:r w:rsidRPr="00E556B9">
        <w:t>Zamawiającego</w:t>
      </w:r>
      <w:r w:rsidR="003A29A9">
        <w:t xml:space="preserve">: </w:t>
      </w:r>
      <w:r w:rsidR="003A29A9" w:rsidRPr="003A29A9">
        <w:rPr>
          <w:b/>
          <w:bCs/>
        </w:rPr>
        <w:t>/</w:t>
      </w:r>
      <w:proofErr w:type="spellStart"/>
      <w:r w:rsidR="003A29A9" w:rsidRPr="003A29A9">
        <w:rPr>
          <w:b/>
          <w:bCs/>
        </w:rPr>
        <w:t>pzd-drozdzal</w:t>
      </w:r>
      <w:proofErr w:type="spellEnd"/>
      <w:r w:rsidR="003A29A9" w:rsidRPr="003A29A9">
        <w:rPr>
          <w:b/>
          <w:bCs/>
        </w:rPr>
        <w:t>/</w:t>
      </w:r>
      <w:proofErr w:type="spellStart"/>
      <w:r w:rsidR="003A29A9" w:rsidRPr="003A29A9">
        <w:rPr>
          <w:b/>
          <w:bCs/>
        </w:rPr>
        <w:t>SkrytkaESP</w:t>
      </w:r>
      <w:proofErr w:type="spellEnd"/>
    </w:p>
    <w:p w14:paraId="2C9ED497" w14:textId="419B7F13" w:rsidR="00E556B9" w:rsidRPr="00E556B9" w:rsidRDefault="00E556B9">
      <w:pPr>
        <w:pStyle w:val="Akapitzlist"/>
        <w:numPr>
          <w:ilvl w:val="0"/>
          <w:numId w:val="24"/>
        </w:numPr>
        <w:suppressAutoHyphens w:val="0"/>
        <w:spacing w:after="0" w:line="276" w:lineRule="auto"/>
      </w:pPr>
      <w:r w:rsidRPr="00E556B9">
        <w:t xml:space="preserve">Niedostarczenie wymaganych załączników w terminie wskazanym w </w:t>
      </w:r>
      <w:r w:rsidR="008E5737">
        <w:t>pkt</w:t>
      </w:r>
      <w:r w:rsidRPr="00E556B9">
        <w:t xml:space="preserve"> </w:t>
      </w:r>
      <w:r w:rsidR="003A29A9">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644E5FF9" w14:textId="255AC853" w:rsidR="00E556B9" w:rsidRPr="00E556B9" w:rsidRDefault="00E556B9">
      <w:pPr>
        <w:numPr>
          <w:ilvl w:val="0"/>
          <w:numId w:val="20"/>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6F07D975" w14:textId="2E717632" w:rsidR="00E556B9" w:rsidRDefault="00E556B9">
      <w:pPr>
        <w:pStyle w:val="Akapitzlist"/>
        <w:numPr>
          <w:ilvl w:val="0"/>
          <w:numId w:val="25"/>
        </w:numPr>
        <w:suppressAutoHyphens w:val="0"/>
        <w:spacing w:after="0" w:line="276" w:lineRule="auto"/>
      </w:pPr>
      <w:r w:rsidRPr="00E556B9">
        <w:t>Faktura musi zawierać prawidłowe i kompletne dane identyfikacyjne Stron, zgodnie z</w:t>
      </w:r>
      <w:r w:rsidR="003F07FF">
        <w:t xml:space="preserve"> </w:t>
      </w:r>
      <w:r w:rsidRPr="00E556B9">
        <w:t>poniższym wyszczególnieniem w strukturze logicznej e-faktury:</w:t>
      </w:r>
    </w:p>
    <w:p w14:paraId="38B0C22B" w14:textId="77777777" w:rsidR="00FF153D" w:rsidRPr="00565730" w:rsidRDefault="00FF153D">
      <w:pPr>
        <w:pStyle w:val="Akapitzlist"/>
        <w:numPr>
          <w:ilvl w:val="1"/>
          <w:numId w:val="23"/>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37DDAAFA" w14:textId="77777777" w:rsidR="00FF153D" w:rsidRDefault="00FF153D" w:rsidP="00FF153D">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4E2FEB30" w14:textId="77777777" w:rsidR="00FF153D" w:rsidRDefault="00FF153D" w:rsidP="00FF153D">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4A58FC10" w14:textId="4DF514E8" w:rsidR="00FF153D" w:rsidRPr="00DC4BAA" w:rsidRDefault="00FF153D" w:rsidP="00FF153D">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02473703" w14:textId="73A8F5CC" w:rsidR="00FF153D" w:rsidRDefault="00FF153D">
      <w:pPr>
        <w:pStyle w:val="Akapitzlist"/>
        <w:numPr>
          <w:ilvl w:val="1"/>
          <w:numId w:val="23"/>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866111C" w14:textId="77777777" w:rsidR="00FF153D" w:rsidRDefault="00FF153D" w:rsidP="00FF153D">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52CAD9E3" w14:textId="0EAB3A48" w:rsidR="00FF153D" w:rsidRDefault="00FF153D" w:rsidP="00FF153D">
      <w:pPr>
        <w:pStyle w:val="Akapitzlist"/>
        <w:numPr>
          <w:ilvl w:val="0"/>
          <w:numId w:val="0"/>
        </w:numPr>
        <w:suppressAutoHyphens w:val="0"/>
        <w:spacing w:after="0" w:line="276" w:lineRule="auto"/>
        <w:ind w:left="1134"/>
      </w:pPr>
      <w:r w:rsidRPr="00FF153D">
        <w:t>pl. Zamkowy 18, 55-200 Oława</w:t>
      </w:r>
    </w:p>
    <w:p w14:paraId="25A8D291" w14:textId="33F98110" w:rsidR="00FF153D" w:rsidRPr="00FF153D" w:rsidRDefault="00FF153D" w:rsidP="00FF153D">
      <w:pPr>
        <w:pStyle w:val="Akapitzlist"/>
        <w:numPr>
          <w:ilvl w:val="0"/>
          <w:numId w:val="0"/>
        </w:numPr>
        <w:suppressAutoHyphens w:val="0"/>
        <w:spacing w:after="0" w:line="276" w:lineRule="auto"/>
        <w:ind w:left="1134"/>
      </w:pPr>
      <w:r>
        <w:t>NIP 912-16-61-171</w:t>
      </w:r>
    </w:p>
    <w:p w14:paraId="4D2C02F4" w14:textId="6256887F" w:rsidR="00E556B9" w:rsidRPr="00E556B9" w:rsidRDefault="00E556B9">
      <w:pPr>
        <w:pStyle w:val="Akapitzlist"/>
        <w:numPr>
          <w:ilvl w:val="0"/>
          <w:numId w:val="25"/>
        </w:numPr>
        <w:suppressAutoHyphens w:val="0"/>
        <w:spacing w:after="0" w:line="276" w:lineRule="auto"/>
      </w:pPr>
      <w:r w:rsidRPr="00E556B9">
        <w:t>Wykonawca zobowiązany jest do uzupełnienia w strukturze faktury pola „Warunki Transakcji”</w:t>
      </w:r>
    </w:p>
    <w:p w14:paraId="2C7A3737" w14:textId="0DA6E71F" w:rsidR="00E556B9" w:rsidRDefault="00E556B9" w:rsidP="003F07FF">
      <w:pPr>
        <w:pStyle w:val="Akapitzlist"/>
        <w:numPr>
          <w:ilvl w:val="0"/>
          <w:numId w:val="0"/>
        </w:numPr>
        <w:suppressAutoHyphens w:val="0"/>
        <w:spacing w:after="0" w:line="276" w:lineRule="auto"/>
        <w:ind w:left="720"/>
      </w:pPr>
      <w:r w:rsidRPr="00E556B9">
        <w:t>poprzez wpisanie numeru umowy lub zlecenia w formacie: „Umowa nr [Numer Umowy]”</w:t>
      </w:r>
      <w:r w:rsidR="003F07FF">
        <w:t>;</w:t>
      </w:r>
    </w:p>
    <w:p w14:paraId="2EF75CB2" w14:textId="1D7060F4" w:rsidR="00E556B9" w:rsidRPr="00E556B9" w:rsidRDefault="00E556B9">
      <w:pPr>
        <w:pStyle w:val="Akapitzlist"/>
        <w:numPr>
          <w:ilvl w:val="0"/>
          <w:numId w:val="25"/>
        </w:numPr>
        <w:suppressAutoHyphens w:val="0"/>
        <w:spacing w:after="0" w:line="276" w:lineRule="auto"/>
      </w:pPr>
      <w:r w:rsidRPr="00E556B9">
        <w:t>Wystawienie faktury ustrukturyzowanej niezgodnej z wymogami określonymi w niniejszym</w:t>
      </w:r>
      <w:r w:rsidR="003F07FF">
        <w:t xml:space="preserve"> </w:t>
      </w:r>
      <w:r w:rsidRPr="00E556B9">
        <w:t>ustępie, w tym w szczególności pominięcie któregokolwiek z elementów obligatoryjnych</w:t>
      </w:r>
      <w:r w:rsidR="003F07FF">
        <w:t xml:space="preserve">                            </w:t>
      </w:r>
      <w:r w:rsidRPr="00E556B9">
        <w:t xml:space="preserve"> (tj.</w:t>
      </w:r>
      <w:r w:rsidR="003F07FF">
        <w:t xml:space="preserve"> </w:t>
      </w:r>
      <w:r w:rsidRPr="00E556B9">
        <w:t>danych Podmiotu 2 lub Podmiotu 3 z rolą 8), uprawnia Zamawiającego do:</w:t>
      </w:r>
    </w:p>
    <w:p w14:paraId="62ABE65D" w14:textId="64D08378" w:rsidR="00E556B9" w:rsidRPr="00E556B9" w:rsidRDefault="00E556B9">
      <w:pPr>
        <w:pStyle w:val="Akapitzlist"/>
        <w:numPr>
          <w:ilvl w:val="0"/>
          <w:numId w:val="26"/>
        </w:numPr>
        <w:suppressAutoHyphens w:val="0"/>
        <w:spacing w:after="0" w:line="276" w:lineRule="auto"/>
        <w:rPr>
          <w:lang w:eastAsia="pl-PL"/>
        </w:rPr>
      </w:pPr>
      <w:r w:rsidRPr="00E556B9">
        <w:rPr>
          <w:lang w:eastAsia="pl-PL"/>
        </w:rPr>
        <w:t>żądania od Wykonawcy niezwłocznego wystawienia faktury korygującej, oraz</w:t>
      </w:r>
    </w:p>
    <w:p w14:paraId="77B1657C" w14:textId="00AAC82C" w:rsidR="00E556B9" w:rsidRPr="00E556B9" w:rsidRDefault="00E556B9">
      <w:pPr>
        <w:pStyle w:val="Akapitzlist"/>
        <w:numPr>
          <w:ilvl w:val="0"/>
          <w:numId w:val="26"/>
        </w:numPr>
        <w:suppressAutoHyphens w:val="0"/>
        <w:spacing w:after="0" w:line="276" w:lineRule="auto"/>
        <w:rPr>
          <w:lang w:eastAsia="pl-PL"/>
        </w:rPr>
      </w:pPr>
      <w:r w:rsidRPr="00E556B9">
        <w:rPr>
          <w:lang w:eastAsia="pl-PL"/>
        </w:rPr>
        <w:t>wstrzymania płatności do czasu otrzymania faktury (lub faktury korygującej) spełniającej</w:t>
      </w:r>
    </w:p>
    <w:p w14:paraId="6F05FF58" w14:textId="3753ED50" w:rsidR="00E556B9" w:rsidRPr="00E556B9" w:rsidRDefault="00E556B9" w:rsidP="003F07FF">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sidR="00565730">
        <w:rPr>
          <w:lang w:eastAsia="pl-PL"/>
        </w:rPr>
        <w:t xml:space="preserve"> </w:t>
      </w:r>
      <w:r w:rsidRPr="00E556B9">
        <w:rPr>
          <w:lang w:eastAsia="pl-PL"/>
        </w:rPr>
        <w:t>stronie Wykonawcy roszczenia o odsetki.</w:t>
      </w:r>
    </w:p>
    <w:p w14:paraId="5421C72E" w14:textId="704E868F" w:rsidR="00E556B9" w:rsidRPr="00E556B9" w:rsidRDefault="00E556B9">
      <w:pPr>
        <w:numPr>
          <w:ilvl w:val="0"/>
          <w:numId w:val="20"/>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6429C079" w14:textId="55B8EABF" w:rsidR="00E556B9" w:rsidRPr="00E556B9" w:rsidRDefault="00E556B9">
      <w:pPr>
        <w:pStyle w:val="Akapitzlist"/>
        <w:numPr>
          <w:ilvl w:val="0"/>
          <w:numId w:val="27"/>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rsidR="00565730">
        <w:t xml:space="preserve"> </w:t>
      </w:r>
      <w:r w:rsidRPr="00E556B9">
        <w:t>wystawienie faktury ustrukturyzowanej w terminie, Wykonawca zobowiązany jest do</w:t>
      </w:r>
      <w:r w:rsidR="00565730">
        <w:t xml:space="preserve"> </w:t>
      </w:r>
      <w:r w:rsidRPr="00E556B9">
        <w:t>wystawienia faktury w formie elektronicznej (wizualizacja faktury w formacie PDF) i</w:t>
      </w:r>
      <w:r w:rsidR="00565730">
        <w:t xml:space="preserve"> </w:t>
      </w:r>
      <w:r w:rsidRPr="00E556B9">
        <w:t>przesłania jej na adres e-mail wskazany w ust. 3 pkt a). Wykonawca zobowiązany</w:t>
      </w:r>
      <w:r w:rsidR="00565730">
        <w:t xml:space="preserve"> </w:t>
      </w:r>
      <w:r w:rsidRPr="00E556B9">
        <w:t xml:space="preserve">jest do opatrzenia faktury przekazywanej poza </w:t>
      </w:r>
      <w:proofErr w:type="spellStart"/>
      <w:r w:rsidRPr="00E556B9">
        <w:t>KSeF</w:t>
      </w:r>
      <w:proofErr w:type="spellEnd"/>
      <w:r w:rsidRPr="00E556B9">
        <w:t xml:space="preserve"> kodem weryfikującym (kodem</w:t>
      </w:r>
      <w:r w:rsidR="00565730">
        <w:t xml:space="preserve"> </w:t>
      </w:r>
      <w:r w:rsidRPr="00E556B9">
        <w:t>QR), o ile przepisy ustawy o VAT wymagają takiego oznaczenia w danym trybie</w:t>
      </w:r>
      <w:r w:rsidR="00565730">
        <w:t xml:space="preserve"> </w:t>
      </w:r>
      <w:r w:rsidRPr="00E556B9">
        <w:t>awaryjnym.</w:t>
      </w:r>
    </w:p>
    <w:p w14:paraId="62204144" w14:textId="77445A78" w:rsidR="00E556B9" w:rsidRPr="00E556B9" w:rsidRDefault="00E556B9">
      <w:pPr>
        <w:pStyle w:val="Akapitzlist"/>
        <w:numPr>
          <w:ilvl w:val="0"/>
          <w:numId w:val="27"/>
        </w:numPr>
        <w:suppressAutoHyphens w:val="0"/>
        <w:spacing w:after="0" w:line="276" w:lineRule="auto"/>
      </w:pPr>
      <w:r w:rsidRPr="00E556B9">
        <w:t xml:space="preserve">W sytuacji opisanej w </w:t>
      </w:r>
      <w:r w:rsidR="008D6D9C">
        <w:t>pkt a)</w:t>
      </w:r>
      <w:r w:rsidRPr="00E556B9">
        <w:t>, za datę doręczenia faktury Strony uznają moment</w:t>
      </w:r>
      <w:r w:rsidR="00565730">
        <w:t xml:space="preserve"> </w:t>
      </w:r>
      <w:r w:rsidRPr="00E556B9">
        <w:t>wpływu wiadomości e-mail zawierającej wizualizację faktury na serwer pocztowy</w:t>
      </w:r>
      <w:r w:rsidR="00565730">
        <w:t xml:space="preserve"> </w:t>
      </w:r>
      <w:r w:rsidRPr="00E556B9">
        <w:t>Zamawiającego.</w:t>
      </w:r>
    </w:p>
    <w:p w14:paraId="53FBE221" w14:textId="4C1FC80C" w:rsidR="00E556B9" w:rsidRDefault="00E556B9">
      <w:pPr>
        <w:pStyle w:val="Akapitzlist"/>
        <w:numPr>
          <w:ilvl w:val="0"/>
          <w:numId w:val="27"/>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rsidR="00565730">
        <w:t xml:space="preserve"> </w:t>
      </w:r>
      <w:r w:rsidRPr="00E556B9">
        <w:t>po ustaniu awarii lub niedostępności, w terminach przewidzianych w ustawie o VAT,</w:t>
      </w:r>
      <w:r w:rsidR="00565730">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rsidR="00565730">
        <w:t xml:space="preserve"> </w:t>
      </w:r>
      <w:r w:rsidRPr="00E556B9">
        <w:t>jej powiązania w systemie księgowym.</w:t>
      </w:r>
    </w:p>
    <w:p w14:paraId="18EB0D1F" w14:textId="77777777" w:rsidR="00E556B9" w:rsidRDefault="00E556B9" w:rsidP="00A967AB">
      <w:pPr>
        <w:spacing w:after="120"/>
        <w:jc w:val="center"/>
        <w:rPr>
          <w:rFonts w:ascii="Tahoma" w:hAnsi="Tahoma" w:cs="Tahoma"/>
          <w:sz w:val="20"/>
          <w:szCs w:val="20"/>
          <w:lang w:eastAsia="pl-PL"/>
        </w:rPr>
      </w:pPr>
    </w:p>
    <w:p w14:paraId="4D6A1232" w14:textId="0C6324EC" w:rsidR="005B29B5" w:rsidRPr="00DC4BAA" w:rsidRDefault="005B29B5" w:rsidP="00A967AB">
      <w:pPr>
        <w:spacing w:after="120"/>
        <w:jc w:val="center"/>
        <w:rPr>
          <w:rFonts w:ascii="Tahoma" w:hAnsi="Tahoma" w:cs="Tahoma"/>
          <w:sz w:val="20"/>
          <w:szCs w:val="20"/>
          <w:lang w:eastAsia="pl-PL"/>
        </w:rPr>
      </w:pPr>
      <w:r w:rsidRPr="00DC4BAA">
        <w:rPr>
          <w:rFonts w:ascii="Tahoma" w:hAnsi="Tahoma" w:cs="Tahoma"/>
          <w:sz w:val="20"/>
          <w:szCs w:val="20"/>
          <w:lang w:eastAsia="pl-PL"/>
        </w:rPr>
        <w:t>§ 6. Odbiór techniczno-jakościowy</w:t>
      </w:r>
    </w:p>
    <w:p w14:paraId="7F54AC87" w14:textId="3DB85F80" w:rsidR="005B29B5" w:rsidRPr="00DC4BAA" w:rsidRDefault="005B29B5">
      <w:pPr>
        <w:numPr>
          <w:ilvl w:val="0"/>
          <w:numId w:val="9"/>
        </w:numPr>
        <w:suppressAutoHyphens w:val="0"/>
        <w:spacing w:after="0"/>
        <w:ind w:left="284" w:hanging="284"/>
        <w:jc w:val="both"/>
        <w:rPr>
          <w:rFonts w:ascii="Tahoma" w:hAnsi="Tahoma" w:cs="Tahoma"/>
          <w:sz w:val="20"/>
          <w:szCs w:val="20"/>
          <w:lang w:eastAsia="pl-PL"/>
        </w:rPr>
      </w:pPr>
      <w:r w:rsidRPr="00DC4BAA">
        <w:rPr>
          <w:rFonts w:ascii="Tahoma" w:hAnsi="Tahoma" w:cs="Tahoma"/>
          <w:sz w:val="20"/>
          <w:szCs w:val="20"/>
          <w:lang w:eastAsia="pl-PL"/>
        </w:rPr>
        <w:t xml:space="preserve">Wykonawca zapewnia dostawę przedmiotu zamówienia o parametrach określonych  </w:t>
      </w:r>
      <w:r w:rsidRPr="00DC4BAA">
        <w:rPr>
          <w:rFonts w:ascii="Tahoma" w:hAnsi="Tahoma" w:cs="Tahoma"/>
          <w:sz w:val="20"/>
          <w:szCs w:val="20"/>
          <w:lang w:eastAsia="pl-PL"/>
        </w:rPr>
        <w:br/>
        <w:t xml:space="preserve">w załączniku </w:t>
      </w:r>
      <w:r w:rsidR="00A967AB" w:rsidRPr="00DC4BAA">
        <w:rPr>
          <w:rFonts w:ascii="Tahoma" w:hAnsi="Tahoma" w:cs="Tahoma"/>
          <w:sz w:val="20"/>
          <w:szCs w:val="20"/>
          <w:lang w:eastAsia="pl-PL"/>
        </w:rPr>
        <w:t>3 i 3a do SWZ</w:t>
      </w:r>
    </w:p>
    <w:p w14:paraId="6E6BB0F3" w14:textId="523E346E" w:rsidR="005B29B5" w:rsidRPr="00DC4BAA" w:rsidRDefault="005B29B5">
      <w:pPr>
        <w:numPr>
          <w:ilvl w:val="0"/>
          <w:numId w:val="9"/>
        </w:numPr>
        <w:suppressAutoHyphens w:val="0"/>
        <w:spacing w:after="0"/>
        <w:ind w:left="284" w:hanging="284"/>
        <w:jc w:val="both"/>
        <w:rPr>
          <w:rFonts w:ascii="Tahoma" w:hAnsi="Tahoma" w:cs="Tahoma"/>
          <w:sz w:val="20"/>
          <w:szCs w:val="20"/>
          <w:lang w:eastAsia="pl-PL"/>
        </w:rPr>
      </w:pPr>
      <w:r w:rsidRPr="00DC4BAA">
        <w:rPr>
          <w:rFonts w:ascii="Tahoma" w:hAnsi="Tahoma" w:cs="Tahoma"/>
          <w:sz w:val="20"/>
          <w:szCs w:val="20"/>
          <w:lang w:eastAsia="pl-PL"/>
        </w:rPr>
        <w:lastRenderedPageBreak/>
        <w:t xml:space="preserve">Odbiór techniczno-jakościowy przedmiotu zamówienia odbędzie się w miejscu dostawy, o którym mowa w § </w:t>
      </w:r>
      <w:r w:rsidR="00A967AB" w:rsidRPr="00DC4BAA">
        <w:rPr>
          <w:rFonts w:ascii="Tahoma" w:hAnsi="Tahoma" w:cs="Tahoma"/>
          <w:sz w:val="20"/>
          <w:szCs w:val="20"/>
          <w:lang w:eastAsia="pl-PL"/>
        </w:rPr>
        <w:t>1</w:t>
      </w:r>
      <w:r w:rsidRPr="00DC4BAA">
        <w:rPr>
          <w:rFonts w:ascii="Tahoma" w:hAnsi="Tahoma" w:cs="Tahoma"/>
          <w:sz w:val="20"/>
          <w:szCs w:val="20"/>
          <w:lang w:eastAsia="pl-PL"/>
        </w:rPr>
        <w:t xml:space="preserve"> ust. </w:t>
      </w:r>
      <w:r w:rsidR="00A967AB" w:rsidRPr="00DC4BAA">
        <w:rPr>
          <w:rFonts w:ascii="Tahoma" w:hAnsi="Tahoma" w:cs="Tahoma"/>
          <w:sz w:val="20"/>
          <w:szCs w:val="20"/>
          <w:lang w:eastAsia="pl-PL"/>
        </w:rPr>
        <w:t>3</w:t>
      </w:r>
      <w:r w:rsidRPr="00DC4BAA">
        <w:rPr>
          <w:rFonts w:ascii="Tahoma" w:hAnsi="Tahoma" w:cs="Tahoma"/>
          <w:sz w:val="20"/>
          <w:szCs w:val="20"/>
          <w:lang w:eastAsia="pl-PL"/>
        </w:rPr>
        <w:t xml:space="preserve"> umowy.</w:t>
      </w:r>
    </w:p>
    <w:p w14:paraId="3470487F" w14:textId="1900096B" w:rsidR="005B29B5" w:rsidRPr="00DC4BAA" w:rsidRDefault="005B29B5">
      <w:pPr>
        <w:numPr>
          <w:ilvl w:val="0"/>
          <w:numId w:val="9"/>
        </w:numPr>
        <w:suppressAutoHyphens w:val="0"/>
        <w:spacing w:after="0"/>
        <w:ind w:left="284" w:hanging="284"/>
        <w:jc w:val="both"/>
        <w:rPr>
          <w:rFonts w:ascii="Tahoma" w:hAnsi="Tahoma" w:cs="Tahoma"/>
          <w:sz w:val="20"/>
          <w:szCs w:val="20"/>
          <w:lang w:eastAsia="pl-PL"/>
        </w:rPr>
      </w:pPr>
      <w:r w:rsidRPr="00DC4BAA">
        <w:rPr>
          <w:rFonts w:ascii="Tahoma" w:hAnsi="Tahoma" w:cs="Tahoma"/>
          <w:sz w:val="20"/>
          <w:szCs w:val="20"/>
          <w:lang w:eastAsia="pl-PL"/>
        </w:rPr>
        <w:t xml:space="preserve">W przypadku stwierdzenia podczas odbioru techniczno-jakościowego usterek lub wad, Wykonawca zobowiązuje się do niezwłocznego usunięcia usterek lub wymiany maszyny na wolną od wad. </w:t>
      </w:r>
      <w:r w:rsidR="00A967AB" w:rsidRPr="00DC4BAA">
        <w:rPr>
          <w:rFonts w:ascii="Tahoma" w:hAnsi="Tahoma" w:cs="Tahoma"/>
          <w:sz w:val="20"/>
          <w:szCs w:val="20"/>
          <w:lang w:eastAsia="pl-PL"/>
        </w:rPr>
        <w:br/>
      </w:r>
      <w:r w:rsidRPr="00DC4BAA">
        <w:rPr>
          <w:rFonts w:ascii="Tahoma" w:hAnsi="Tahoma" w:cs="Tahoma"/>
          <w:sz w:val="20"/>
          <w:szCs w:val="20"/>
          <w:lang w:eastAsia="pl-PL"/>
        </w:rPr>
        <w:t xml:space="preserve">W takim przypadku zostanie sporządzony protokół  o stwierdzonych usterkach lub wadach w 2 egz., po jednym dla każdej ze stron. </w:t>
      </w:r>
    </w:p>
    <w:p w14:paraId="529A1178" w14:textId="2D3F4F51" w:rsidR="005B29B5" w:rsidRPr="00DC4BAA" w:rsidRDefault="005B29B5">
      <w:pPr>
        <w:numPr>
          <w:ilvl w:val="0"/>
          <w:numId w:val="9"/>
        </w:numPr>
        <w:suppressAutoHyphens w:val="0"/>
        <w:spacing w:after="0"/>
        <w:ind w:left="284" w:hanging="284"/>
        <w:jc w:val="both"/>
        <w:rPr>
          <w:rFonts w:ascii="Tahoma" w:hAnsi="Tahoma" w:cs="Tahoma"/>
          <w:sz w:val="20"/>
          <w:szCs w:val="20"/>
          <w:lang w:eastAsia="pl-PL"/>
        </w:rPr>
      </w:pPr>
      <w:r w:rsidRPr="00DC4BAA">
        <w:rPr>
          <w:rFonts w:ascii="Tahoma" w:hAnsi="Tahoma" w:cs="Tahoma"/>
          <w:sz w:val="20"/>
          <w:szCs w:val="20"/>
          <w:lang w:eastAsia="pl-PL"/>
        </w:rPr>
        <w:t xml:space="preserve">W przypadku stwierdzenia podczas odbioru techniczno-jakościowego, że przedstawiona maszyna nie odpowiada opisowi zawartemu w załączniku nr </w:t>
      </w:r>
      <w:r w:rsidR="00A967AB" w:rsidRPr="00DC4BAA">
        <w:rPr>
          <w:rFonts w:ascii="Tahoma" w:hAnsi="Tahoma" w:cs="Tahoma"/>
          <w:sz w:val="20"/>
          <w:szCs w:val="20"/>
          <w:lang w:eastAsia="pl-PL"/>
        </w:rPr>
        <w:t>3 i 3a do SWZ</w:t>
      </w:r>
      <w:r w:rsidRPr="00DC4BAA">
        <w:rPr>
          <w:rFonts w:ascii="Tahoma" w:hAnsi="Tahoma" w:cs="Tahoma"/>
          <w:sz w:val="20"/>
          <w:szCs w:val="20"/>
          <w:lang w:eastAsia="pl-PL"/>
        </w:rPr>
        <w:t xml:space="preserve">,  Wykonawca zobowiązuje się do niezwłocznego dokonania zmian w przedmiocie zamówienia zgodnie z opisem. W  takim przypadku zostanie sporządzony protokół o stwierdzonych odstępstwach od opisu zawartego w załączniku </w:t>
      </w:r>
      <w:r w:rsidR="00A967AB" w:rsidRPr="00DC4BAA">
        <w:rPr>
          <w:rFonts w:ascii="Tahoma" w:hAnsi="Tahoma" w:cs="Tahoma"/>
          <w:sz w:val="20"/>
          <w:szCs w:val="20"/>
          <w:lang w:eastAsia="pl-PL"/>
        </w:rPr>
        <w:t>3 i 3a do SWZ</w:t>
      </w:r>
      <w:r w:rsidRPr="00DC4BAA">
        <w:rPr>
          <w:rFonts w:ascii="Tahoma" w:hAnsi="Tahoma" w:cs="Tahoma"/>
          <w:sz w:val="20"/>
          <w:szCs w:val="20"/>
          <w:lang w:eastAsia="pl-PL"/>
        </w:rPr>
        <w:t xml:space="preserve">, w 2 egz., po jednym dla każdej ze stron. </w:t>
      </w:r>
    </w:p>
    <w:p w14:paraId="7B9D008E" w14:textId="6DE221AD" w:rsidR="005B29B5" w:rsidRPr="00DC4BAA" w:rsidRDefault="005B29B5">
      <w:pPr>
        <w:numPr>
          <w:ilvl w:val="0"/>
          <w:numId w:val="9"/>
        </w:numPr>
        <w:suppressAutoHyphens w:val="0"/>
        <w:spacing w:after="0"/>
        <w:ind w:left="284" w:hanging="284"/>
        <w:jc w:val="both"/>
        <w:rPr>
          <w:rFonts w:ascii="Tahoma" w:hAnsi="Tahoma" w:cs="Tahoma"/>
          <w:sz w:val="20"/>
          <w:szCs w:val="20"/>
          <w:lang w:eastAsia="pl-PL"/>
        </w:rPr>
      </w:pPr>
      <w:r w:rsidRPr="00DC4BAA">
        <w:rPr>
          <w:rFonts w:ascii="Tahoma" w:hAnsi="Tahoma" w:cs="Tahoma"/>
          <w:sz w:val="20"/>
          <w:szCs w:val="20"/>
          <w:lang w:eastAsia="pl-PL"/>
        </w:rPr>
        <w:t xml:space="preserve">Przejęcie przedmiotu zamówienia nastąpi w miejscu dostawy, o którym mowa  </w:t>
      </w:r>
      <w:r w:rsidRPr="00DC4BAA">
        <w:rPr>
          <w:rFonts w:ascii="Tahoma" w:hAnsi="Tahoma" w:cs="Tahoma"/>
          <w:sz w:val="20"/>
          <w:szCs w:val="20"/>
          <w:lang w:eastAsia="pl-PL"/>
        </w:rPr>
        <w:br/>
        <w:t xml:space="preserve">w § </w:t>
      </w:r>
      <w:r w:rsidR="00A967AB" w:rsidRPr="00DC4BAA">
        <w:rPr>
          <w:rFonts w:ascii="Tahoma" w:hAnsi="Tahoma" w:cs="Tahoma"/>
          <w:sz w:val="20"/>
          <w:szCs w:val="20"/>
          <w:lang w:eastAsia="pl-PL"/>
        </w:rPr>
        <w:t>1</w:t>
      </w:r>
      <w:r w:rsidRPr="00DC4BAA">
        <w:rPr>
          <w:rFonts w:ascii="Tahoma" w:hAnsi="Tahoma" w:cs="Tahoma"/>
          <w:sz w:val="20"/>
          <w:szCs w:val="20"/>
          <w:lang w:eastAsia="pl-PL"/>
        </w:rPr>
        <w:t xml:space="preserve"> ust. </w:t>
      </w:r>
      <w:r w:rsidR="00A967AB" w:rsidRPr="00DC4BAA">
        <w:rPr>
          <w:rFonts w:ascii="Tahoma" w:hAnsi="Tahoma" w:cs="Tahoma"/>
          <w:sz w:val="20"/>
          <w:szCs w:val="20"/>
          <w:lang w:eastAsia="pl-PL"/>
        </w:rPr>
        <w:t>3</w:t>
      </w:r>
      <w:r w:rsidRPr="00DC4BAA">
        <w:rPr>
          <w:rFonts w:ascii="Tahoma" w:hAnsi="Tahoma" w:cs="Tahoma"/>
          <w:sz w:val="20"/>
          <w:szCs w:val="20"/>
          <w:lang w:eastAsia="pl-PL"/>
        </w:rPr>
        <w:t xml:space="preserve"> umowy na podstawie protokołu ostatecznego odbioru, podpisanego przez upoważnione osoby bez jakichkolwiek zastrzeżeń.</w:t>
      </w:r>
    </w:p>
    <w:p w14:paraId="512B513A" w14:textId="77777777" w:rsidR="005B29B5" w:rsidRPr="00DC4BAA" w:rsidRDefault="005B29B5">
      <w:pPr>
        <w:numPr>
          <w:ilvl w:val="0"/>
          <w:numId w:val="9"/>
        </w:numPr>
        <w:suppressAutoHyphens w:val="0"/>
        <w:spacing w:after="0"/>
        <w:ind w:left="284" w:hanging="284"/>
        <w:jc w:val="both"/>
        <w:rPr>
          <w:rFonts w:ascii="Tahoma" w:hAnsi="Tahoma" w:cs="Tahoma"/>
          <w:sz w:val="20"/>
          <w:szCs w:val="20"/>
          <w:lang w:eastAsia="pl-PL"/>
        </w:rPr>
      </w:pPr>
      <w:r w:rsidRPr="00DC4BAA">
        <w:rPr>
          <w:rFonts w:ascii="Tahoma" w:hAnsi="Tahoma" w:cs="Tahoma"/>
          <w:sz w:val="20"/>
          <w:szCs w:val="20"/>
          <w:lang w:eastAsia="pl-PL"/>
        </w:rPr>
        <w:t>Z chwilą przyjęcia przedmiotu umowy przez Zamawiającego, przechodzą na niego wszelkie korzyści  i obciążenia związane z pojazdem i osprzętem.</w:t>
      </w:r>
    </w:p>
    <w:p w14:paraId="05D811D7" w14:textId="77777777" w:rsidR="005B29B5" w:rsidRDefault="005B29B5">
      <w:pPr>
        <w:numPr>
          <w:ilvl w:val="0"/>
          <w:numId w:val="9"/>
        </w:numPr>
        <w:suppressAutoHyphens w:val="0"/>
        <w:spacing w:after="0"/>
        <w:ind w:left="284" w:hanging="284"/>
        <w:jc w:val="both"/>
        <w:rPr>
          <w:rFonts w:ascii="Tahoma" w:hAnsi="Tahoma" w:cs="Tahoma"/>
          <w:sz w:val="20"/>
          <w:szCs w:val="20"/>
          <w:lang w:eastAsia="pl-PL"/>
        </w:rPr>
      </w:pPr>
      <w:r w:rsidRPr="00DC4BAA">
        <w:rPr>
          <w:rFonts w:ascii="Tahoma" w:hAnsi="Tahoma" w:cs="Tahoma"/>
          <w:sz w:val="20"/>
          <w:szCs w:val="20"/>
          <w:lang w:eastAsia="pl-PL"/>
        </w:rPr>
        <w:t>Protokół z odbioru ostatecznego bez zastrzeżeń stanowi podstawę do wypłaty wynagrodzenia.</w:t>
      </w:r>
    </w:p>
    <w:p w14:paraId="41292059" w14:textId="77777777" w:rsidR="00FF4A78" w:rsidRPr="00DC4BAA" w:rsidRDefault="00FF4A78" w:rsidP="00FF4A78">
      <w:pPr>
        <w:suppressAutoHyphens w:val="0"/>
        <w:spacing w:after="0"/>
        <w:ind w:left="284"/>
        <w:jc w:val="both"/>
        <w:rPr>
          <w:rFonts w:ascii="Tahoma" w:hAnsi="Tahoma" w:cs="Tahoma"/>
          <w:sz w:val="20"/>
          <w:szCs w:val="20"/>
          <w:lang w:eastAsia="pl-PL"/>
        </w:rPr>
      </w:pPr>
    </w:p>
    <w:p w14:paraId="6342814E" w14:textId="4163A17D" w:rsidR="005B29B5" w:rsidRPr="008D6D9C" w:rsidRDefault="005B29B5" w:rsidP="005B29B5">
      <w:pPr>
        <w:jc w:val="center"/>
        <w:rPr>
          <w:rFonts w:ascii="Tahoma" w:hAnsi="Tahoma" w:cs="Tahoma"/>
          <w:bCs/>
          <w:sz w:val="20"/>
          <w:szCs w:val="20"/>
        </w:rPr>
      </w:pPr>
      <w:r w:rsidRPr="008D6D9C">
        <w:rPr>
          <w:rFonts w:ascii="Tahoma" w:hAnsi="Tahoma" w:cs="Tahoma"/>
          <w:bCs/>
          <w:sz w:val="20"/>
          <w:szCs w:val="20"/>
        </w:rPr>
        <w:t>§ 7</w:t>
      </w:r>
      <w:r w:rsidR="00A967AB" w:rsidRPr="008D6D9C">
        <w:rPr>
          <w:rFonts w:ascii="Tahoma" w:hAnsi="Tahoma" w:cs="Tahoma"/>
          <w:bCs/>
          <w:sz w:val="20"/>
          <w:szCs w:val="20"/>
        </w:rPr>
        <w:t>. Gwarancja i serwis</w:t>
      </w:r>
    </w:p>
    <w:p w14:paraId="63F5C114"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Wykonawca ponosi wobec Zamawiającego odpowiedzialność z tytułu rękojmi za wady przedmiotowego zamówienia oraz gwarancji jakości. </w:t>
      </w:r>
    </w:p>
    <w:p w14:paraId="65FD1739"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Wykonawca udziela Zamawiającemu gwarancji w odniesieniu do całego przedmiotu zamówienia na okres ………. miesięcy.</w:t>
      </w:r>
    </w:p>
    <w:p w14:paraId="3970C252"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Gwarancja obejmuje serwis gwarancyjny. W celu utrzymania zaoferowanego okresu gwarancji maszyny będą poddawane przeglądom międzyokresowym, w tym pierwszy bezpłatny przegląd po 100 </w:t>
      </w:r>
      <w:proofErr w:type="spellStart"/>
      <w:r w:rsidRPr="00DC4BAA">
        <w:rPr>
          <w:rFonts w:ascii="Tahoma" w:hAnsi="Tahoma" w:cs="Tahoma"/>
          <w:sz w:val="20"/>
          <w:szCs w:val="20"/>
          <w:lang w:eastAsia="pl-PL"/>
        </w:rPr>
        <w:t>mth</w:t>
      </w:r>
      <w:proofErr w:type="spellEnd"/>
      <w:r w:rsidRPr="00DC4BAA">
        <w:rPr>
          <w:rFonts w:ascii="Tahoma" w:hAnsi="Tahoma" w:cs="Tahoma"/>
          <w:sz w:val="20"/>
          <w:szCs w:val="20"/>
          <w:lang w:eastAsia="pl-PL"/>
        </w:rPr>
        <w:t xml:space="preserve"> pracy użytkowej maszyn. Pozostałe przeglądy w okresie gwarancji będą przeprowadzane odpłatnie zgodnie z harmonogramem przewidzianym przez producenta.</w:t>
      </w:r>
    </w:p>
    <w:p w14:paraId="35DB8ABF"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Bieg terminu gwarancji rozpoczyna się od dnia podpisania bezusterkowego protokołu </w:t>
      </w:r>
      <w:r w:rsidRPr="00DC4BAA">
        <w:rPr>
          <w:rFonts w:ascii="Tahoma" w:hAnsi="Tahoma" w:cs="Tahoma"/>
          <w:sz w:val="20"/>
          <w:szCs w:val="20"/>
          <w:lang w:eastAsia="pl-PL"/>
        </w:rPr>
        <w:br/>
        <w:t>z odbioru ostatecznego przedmiotu niniejszej umowy.</w:t>
      </w:r>
    </w:p>
    <w:p w14:paraId="42669BC0" w14:textId="10488546"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Zamawiający wymaga, aby czas reakcji serwisu wynosił maksymalnie do </w:t>
      </w:r>
      <w:r w:rsidR="003B6533" w:rsidRPr="00DC4BAA">
        <w:rPr>
          <w:rFonts w:ascii="Tahoma" w:hAnsi="Tahoma" w:cs="Tahoma"/>
          <w:sz w:val="20"/>
          <w:szCs w:val="20"/>
          <w:lang w:eastAsia="pl-PL"/>
        </w:rPr>
        <w:t>48 h</w:t>
      </w:r>
      <w:r w:rsidRPr="00DC4BAA">
        <w:rPr>
          <w:rFonts w:ascii="Tahoma" w:hAnsi="Tahoma" w:cs="Tahoma"/>
          <w:sz w:val="20"/>
          <w:szCs w:val="20"/>
          <w:lang w:eastAsia="pl-PL"/>
        </w:rPr>
        <w:t xml:space="preserve"> od czasu powiadomienia przez Zamawiającego (przez czas reakcji rozumie się dotarcie serwisu na miejsce do użytkownika).</w:t>
      </w:r>
    </w:p>
    <w:p w14:paraId="7571F0D5"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Wykonawca przekaże Zamawiającemu karty gwarancyjne określające szczegółowe warunki gwarancji.</w:t>
      </w:r>
    </w:p>
    <w:p w14:paraId="2F3124A6"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Wykonawca gwarantuje sprawne działanie, właściwą konstrukcję, jakość i użyte materiały, właściwe wykonanie przedmiotu zamówienia i zgodności z normami wymaganymi prawem oraz kompletność dostawy zgodnie z ofertą i specyfikacją techniczną przedmiotu zamówienia.</w:t>
      </w:r>
    </w:p>
    <w:p w14:paraId="0B57C528"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Z każdej naprawy i każdego przeglądu należy sporządzić protokół.</w:t>
      </w:r>
    </w:p>
    <w:p w14:paraId="413342A2" w14:textId="5ADB3245"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 przypadku zaistnienia w okresie gwarancyjnym konieczności przemieszczania przedmiotu zamówienia do siedziby Wykonawcy w związku z przeglądem gwarancyjnym lub ze stwierdzeniem usterek, których nie można usunąć w siedzibie Zamawiającego, koszty przemieszczenia przedmiotu zamówienia od i do Zamawiającego ponosi Wykonawca. Przekazanie przedmiotu zamówienia Wykonawcy na czas naprawy i jego odbiór musi nastąpić protokolarnie.</w:t>
      </w:r>
    </w:p>
    <w:p w14:paraId="6690160B"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 przypadku stwierdzenia ukrytych wad technicznych przedmiotu zamówienia koszty napraw pokryje Wykonawca.</w:t>
      </w:r>
    </w:p>
    <w:p w14:paraId="40AA91FE"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 Wykonawca ponosi pełną odpowiedzialność wobec Zamawiającego oraz osób trzecich za szkody wyrządzone wskutek dostarczenia wadliwego przedmiotu umowy.</w:t>
      </w:r>
    </w:p>
    <w:p w14:paraId="6AAF89A0"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Naprawy będą wykonywane przez serwis w terminach i na warunkach zawartych </w:t>
      </w:r>
      <w:r w:rsidRPr="00DC4BAA">
        <w:rPr>
          <w:rFonts w:ascii="Tahoma" w:hAnsi="Tahoma" w:cs="Tahoma"/>
          <w:sz w:val="20"/>
          <w:szCs w:val="20"/>
          <w:lang w:eastAsia="pl-PL"/>
        </w:rPr>
        <w:br/>
        <w:t>w książce gwarancyjnej.</w:t>
      </w:r>
    </w:p>
    <w:p w14:paraId="6B3F9C7C"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lastRenderedPageBreak/>
        <w:t>Po okresie gwarancji serwis będzie prowadzony na podstawie indywidualnych zleceń Zamawiającego.</w:t>
      </w:r>
    </w:p>
    <w:p w14:paraId="02632754" w14:textId="38D14C49"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Z gwarancji wyłączone są uszkodzenia spowodowane przez Zamawiającego</w:t>
      </w:r>
      <w:r w:rsidR="00E10BD5" w:rsidRPr="00DC4BAA">
        <w:rPr>
          <w:rFonts w:ascii="Tahoma" w:hAnsi="Tahoma" w:cs="Tahoma"/>
          <w:sz w:val="20"/>
          <w:szCs w:val="20"/>
          <w:lang w:eastAsia="pl-PL"/>
        </w:rPr>
        <w:t xml:space="preserve"> </w:t>
      </w:r>
      <w:r w:rsidRPr="00DC4BAA">
        <w:rPr>
          <w:rFonts w:ascii="Tahoma" w:hAnsi="Tahoma" w:cs="Tahoma"/>
          <w:sz w:val="20"/>
          <w:szCs w:val="20"/>
          <w:lang w:eastAsia="pl-PL"/>
        </w:rPr>
        <w:t xml:space="preserve">w wyniku eksploatacji niezgodnej z dostarczonymi instrukcjami obsługi i konserwacji. </w:t>
      </w:r>
    </w:p>
    <w:p w14:paraId="30E872BF"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Wykonawca oświadcza, że przedmiot zamówienia spełnia wszelkie wymagania prawa polskiego w szczególności w zakresie bezpieczeństwa użytkowania.</w:t>
      </w:r>
    </w:p>
    <w:p w14:paraId="6086C9D3" w14:textId="77777777" w:rsidR="005B29B5" w:rsidRPr="00DC4BAA" w:rsidRDefault="005B29B5">
      <w:pPr>
        <w:numPr>
          <w:ilvl w:val="0"/>
          <w:numId w:val="10"/>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Strony dopuszczają formę elektroniczną zgłoszenia wad i usterek na adres poczty:</w:t>
      </w:r>
    </w:p>
    <w:p w14:paraId="2DF99C97" w14:textId="61CAC322" w:rsidR="005B29B5" w:rsidRPr="00DC4BAA" w:rsidRDefault="005B29B5">
      <w:pPr>
        <w:pStyle w:val="Akapitzlist"/>
        <w:numPr>
          <w:ilvl w:val="0"/>
          <w:numId w:val="11"/>
        </w:numPr>
        <w:suppressAutoHyphens w:val="0"/>
        <w:spacing w:after="0" w:line="276" w:lineRule="auto"/>
      </w:pPr>
      <w:r w:rsidRPr="00DC4BAA">
        <w:t xml:space="preserve">po stronie Zamawiającego : </w:t>
      </w:r>
      <w:r w:rsidR="00E10BD5" w:rsidRPr="00DC4BAA">
        <w:t>sekretariat@pzd-olawa.pl</w:t>
      </w:r>
      <w:r w:rsidRPr="00DC4BAA">
        <w:t xml:space="preserve"> </w:t>
      </w:r>
    </w:p>
    <w:p w14:paraId="5BF906C6" w14:textId="089F8FF1" w:rsidR="005B29B5" w:rsidRDefault="005B29B5">
      <w:pPr>
        <w:pStyle w:val="Akapitzlist"/>
        <w:numPr>
          <w:ilvl w:val="0"/>
          <w:numId w:val="11"/>
        </w:numPr>
        <w:suppressAutoHyphens w:val="0"/>
        <w:spacing w:after="0" w:line="276" w:lineRule="auto"/>
      </w:pPr>
      <w:r w:rsidRPr="00DC4BAA">
        <w:t>po stronie Wykonawcy :  ……………………………..</w:t>
      </w:r>
    </w:p>
    <w:p w14:paraId="00A98FB0" w14:textId="77777777" w:rsidR="00FF4A78" w:rsidRDefault="00FF4A78" w:rsidP="00FF4A78">
      <w:pPr>
        <w:suppressAutoHyphens w:val="0"/>
        <w:spacing w:after="0"/>
      </w:pPr>
    </w:p>
    <w:p w14:paraId="6A8CE48A" w14:textId="77777777" w:rsidR="00FF4A78" w:rsidRPr="00DC4BAA" w:rsidRDefault="00FF4A78" w:rsidP="00FF4A78">
      <w:pPr>
        <w:suppressAutoHyphens w:val="0"/>
        <w:spacing w:after="0"/>
      </w:pPr>
    </w:p>
    <w:p w14:paraId="4CEB00B2" w14:textId="36D0A88C" w:rsidR="005B29B5" w:rsidRPr="00DC4BAA" w:rsidRDefault="005B29B5" w:rsidP="005B29B5">
      <w:pPr>
        <w:jc w:val="center"/>
        <w:rPr>
          <w:rFonts w:ascii="Tahoma" w:hAnsi="Tahoma" w:cs="Tahoma"/>
          <w:bCs/>
          <w:sz w:val="20"/>
          <w:szCs w:val="20"/>
        </w:rPr>
      </w:pPr>
      <w:r w:rsidRPr="00DC4BAA">
        <w:rPr>
          <w:rFonts w:ascii="Tahoma" w:hAnsi="Tahoma" w:cs="Tahoma"/>
          <w:bCs/>
          <w:sz w:val="20"/>
          <w:szCs w:val="20"/>
        </w:rPr>
        <w:t>§ 8</w:t>
      </w:r>
      <w:r w:rsidR="00E10BD5" w:rsidRPr="00DC4BAA">
        <w:rPr>
          <w:rFonts w:ascii="Tahoma" w:hAnsi="Tahoma" w:cs="Tahoma"/>
          <w:bCs/>
          <w:sz w:val="20"/>
          <w:szCs w:val="20"/>
        </w:rPr>
        <w:t>. Obowiązki  wykonawcy</w:t>
      </w:r>
    </w:p>
    <w:p w14:paraId="3BD6FE08" w14:textId="77777777" w:rsidR="005B29B5" w:rsidRPr="00DC4BAA" w:rsidRDefault="005B29B5">
      <w:pPr>
        <w:numPr>
          <w:ilvl w:val="0"/>
          <w:numId w:val="12"/>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Wykonawca nie może przenieść na osobę trzecią praw i obowiązków wynikających  </w:t>
      </w:r>
      <w:r w:rsidRPr="00DC4BAA">
        <w:rPr>
          <w:rFonts w:ascii="Tahoma" w:hAnsi="Tahoma" w:cs="Tahoma"/>
          <w:sz w:val="20"/>
          <w:szCs w:val="20"/>
          <w:lang w:eastAsia="pl-PL"/>
        </w:rPr>
        <w:br/>
        <w:t>z niniejszej umowy, w całości lub w części.</w:t>
      </w:r>
    </w:p>
    <w:p w14:paraId="41DC5E22" w14:textId="77777777" w:rsidR="005B29B5" w:rsidRPr="00DC4BAA" w:rsidRDefault="005B29B5">
      <w:pPr>
        <w:numPr>
          <w:ilvl w:val="0"/>
          <w:numId w:val="12"/>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Wykonawca ponosi pełną odpowiedzialność za działania lub zaniechania osób, którym zleca wykonanie części przedmiotu niniejszej umowy.</w:t>
      </w:r>
    </w:p>
    <w:p w14:paraId="3E142767" w14:textId="77777777" w:rsidR="005B29B5" w:rsidRPr="00DC4BAA" w:rsidRDefault="005B29B5">
      <w:pPr>
        <w:numPr>
          <w:ilvl w:val="0"/>
          <w:numId w:val="12"/>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 przypadku naruszenia przez Wykonawcę ust. 1 Zamawiającemu przysługuje prawo odstąpienia od umowy ze skutkiem natychmiastowym.</w:t>
      </w:r>
    </w:p>
    <w:p w14:paraId="7548FCE0" w14:textId="77777777" w:rsidR="00FF7622" w:rsidRDefault="00FF7622" w:rsidP="005B29B5">
      <w:pPr>
        <w:autoSpaceDE w:val="0"/>
        <w:jc w:val="center"/>
        <w:rPr>
          <w:rFonts w:ascii="Tahoma" w:hAnsi="Tahoma" w:cs="Tahoma"/>
          <w:color w:val="000000"/>
          <w:sz w:val="20"/>
          <w:szCs w:val="20"/>
        </w:rPr>
      </w:pPr>
    </w:p>
    <w:p w14:paraId="465A9463" w14:textId="6FF3C13C" w:rsidR="005B29B5" w:rsidRPr="00DC4BAA" w:rsidRDefault="005B29B5" w:rsidP="005B29B5">
      <w:pPr>
        <w:autoSpaceDE w:val="0"/>
        <w:jc w:val="center"/>
        <w:rPr>
          <w:rFonts w:ascii="Tahoma" w:hAnsi="Tahoma" w:cs="Tahoma"/>
          <w:color w:val="000000"/>
          <w:sz w:val="20"/>
          <w:szCs w:val="20"/>
        </w:rPr>
      </w:pPr>
      <w:r w:rsidRPr="00DC4BAA">
        <w:rPr>
          <w:rFonts w:ascii="Tahoma" w:hAnsi="Tahoma" w:cs="Tahoma"/>
          <w:color w:val="000000"/>
          <w:sz w:val="20"/>
          <w:szCs w:val="20"/>
        </w:rPr>
        <w:t>§ 9</w:t>
      </w:r>
      <w:r w:rsidR="00E10BD5" w:rsidRPr="00DC4BAA">
        <w:rPr>
          <w:rFonts w:ascii="Tahoma" w:hAnsi="Tahoma" w:cs="Tahoma"/>
          <w:color w:val="000000"/>
          <w:sz w:val="20"/>
          <w:szCs w:val="20"/>
        </w:rPr>
        <w:t>. Kary umowne</w:t>
      </w:r>
    </w:p>
    <w:p w14:paraId="16CA8C34" w14:textId="77777777"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Zamawiający może odstąpić od umowy z winy Wykonawcy w przypadku zwłoki </w:t>
      </w:r>
      <w:r w:rsidRPr="00DC4BAA">
        <w:rPr>
          <w:rFonts w:ascii="Tahoma" w:hAnsi="Tahoma" w:cs="Tahoma"/>
          <w:sz w:val="20"/>
          <w:szCs w:val="20"/>
          <w:lang w:eastAsia="pl-PL"/>
        </w:rPr>
        <w:br/>
        <w:t>w wykonywaniu umowy przez Wykonawcę przekraczającej 7 dni.</w:t>
      </w:r>
    </w:p>
    <w:p w14:paraId="7371611B" w14:textId="660DA590"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 przypadku odstąpienia od umowy przez Zamawiającego z przyczyn, za które odpowiada Wykonawca, Wykonawca zapłaci Zamawiającemu karę umowną w wysokości 4000 zł (słownie : cztery tysiące złotych).</w:t>
      </w:r>
    </w:p>
    <w:p w14:paraId="5FA74E2E" w14:textId="4DD2E41F"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 przypadku nie dotrzymania terminu określonego w § </w:t>
      </w:r>
      <w:r w:rsidR="00E10BD5" w:rsidRPr="00DC4BAA">
        <w:rPr>
          <w:rFonts w:ascii="Tahoma" w:hAnsi="Tahoma" w:cs="Tahoma"/>
          <w:sz w:val="20"/>
          <w:szCs w:val="20"/>
          <w:lang w:eastAsia="pl-PL"/>
        </w:rPr>
        <w:t>2</w:t>
      </w:r>
      <w:r w:rsidRPr="00DC4BAA">
        <w:rPr>
          <w:rFonts w:ascii="Tahoma" w:hAnsi="Tahoma" w:cs="Tahoma"/>
          <w:sz w:val="20"/>
          <w:szCs w:val="20"/>
          <w:lang w:eastAsia="pl-PL"/>
        </w:rPr>
        <w:t xml:space="preserve"> ust. 1 Zamawiający zapłaci Wykonawcy ustawowe odsetki za każdy dzień zwłoki.</w:t>
      </w:r>
    </w:p>
    <w:p w14:paraId="306F20D7" w14:textId="76EF0FAF"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W przypadku nie zachowania przez Wykonawcę terminu określonego w § </w:t>
      </w:r>
      <w:r w:rsidR="00E10BD5" w:rsidRPr="00DC4BAA">
        <w:rPr>
          <w:rFonts w:ascii="Tahoma" w:hAnsi="Tahoma" w:cs="Tahoma"/>
          <w:sz w:val="20"/>
          <w:szCs w:val="20"/>
          <w:lang w:eastAsia="pl-PL"/>
        </w:rPr>
        <w:t>2</w:t>
      </w:r>
      <w:r w:rsidRPr="00DC4BAA">
        <w:rPr>
          <w:rFonts w:ascii="Tahoma" w:hAnsi="Tahoma" w:cs="Tahoma"/>
          <w:sz w:val="20"/>
          <w:szCs w:val="20"/>
          <w:lang w:eastAsia="pl-PL"/>
        </w:rPr>
        <w:t xml:space="preserve"> ust. 1 lub terminu określonego w § 7 ust. 5 Zamawiającemu przysługuje kara umowna w wysokości 250,00 zł (słownie: dwieście pięćdziesiąt złotych) za każdy dzień zwłoki.</w:t>
      </w:r>
    </w:p>
    <w:p w14:paraId="324BA1B0" w14:textId="77777777"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Łączna maksymalna wysokość kar umownych, których mogą dochodzić Strony będzie stanowiła nie więcej niż 20% wartości zamówienia brutto, o którym mowa w § 3 ust. 1 umowy.</w:t>
      </w:r>
    </w:p>
    <w:p w14:paraId="1A869EA7" w14:textId="77777777"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Odstąpienie od niniejszej umowy powinno nastąpić w formie pisemnej pod rygorem nieważności czynności, z podaniem przyczyny odstąpienia.</w:t>
      </w:r>
    </w:p>
    <w:p w14:paraId="39812B9C" w14:textId="77777777"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Oświadczenie Zamawiającego o odstąpieniu od Umowy ten może złożyć w terminie 10 dni od terminu uzasadniającego powstanie uprawnienia do odstąpienia od umowy.</w:t>
      </w:r>
    </w:p>
    <w:p w14:paraId="2B72C954" w14:textId="77777777"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Oświadczenie Wykonawcy o odstąpieniu od Umowy ten może złożyć w terminie 10 dni od terminu uzasadniającego powstanie uprawnienia do odstąpienia od umowy.</w:t>
      </w:r>
    </w:p>
    <w:p w14:paraId="6DA26432" w14:textId="77777777" w:rsidR="005B29B5" w:rsidRPr="00DC4BAA" w:rsidRDefault="005B29B5">
      <w:pPr>
        <w:numPr>
          <w:ilvl w:val="0"/>
          <w:numId w:val="13"/>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Strony mogą dochodzić odszkodowania przewyższającego ustalone kary umowne na zasadach określonych w Kodeksie Cywilnym.</w:t>
      </w:r>
    </w:p>
    <w:p w14:paraId="09EAB35A" w14:textId="77777777" w:rsidR="005B29B5" w:rsidRPr="00DC4BAA" w:rsidRDefault="005B29B5" w:rsidP="005B29B5">
      <w:pPr>
        <w:jc w:val="both"/>
        <w:rPr>
          <w:rFonts w:ascii="Tahoma" w:hAnsi="Tahoma" w:cs="Tahoma"/>
          <w:sz w:val="20"/>
          <w:szCs w:val="20"/>
        </w:rPr>
      </w:pPr>
    </w:p>
    <w:p w14:paraId="70C8BFD0" w14:textId="019206B9" w:rsidR="005B29B5" w:rsidRPr="00FF4A78" w:rsidRDefault="005B29B5" w:rsidP="005B29B5">
      <w:pPr>
        <w:autoSpaceDE w:val="0"/>
        <w:jc w:val="center"/>
        <w:rPr>
          <w:rFonts w:ascii="Tahoma" w:hAnsi="Tahoma" w:cs="Tahoma"/>
          <w:color w:val="000000"/>
          <w:sz w:val="20"/>
          <w:szCs w:val="20"/>
        </w:rPr>
      </w:pPr>
      <w:r w:rsidRPr="00FF4A78">
        <w:rPr>
          <w:rFonts w:ascii="Tahoma" w:hAnsi="Tahoma" w:cs="Tahoma"/>
          <w:color w:val="000000"/>
          <w:sz w:val="20"/>
          <w:szCs w:val="20"/>
        </w:rPr>
        <w:t>§ 10</w:t>
      </w:r>
      <w:r w:rsidR="00E10BD5" w:rsidRPr="00FF4A78">
        <w:rPr>
          <w:rFonts w:ascii="Tahoma" w:hAnsi="Tahoma" w:cs="Tahoma"/>
          <w:color w:val="000000"/>
          <w:sz w:val="20"/>
          <w:szCs w:val="20"/>
        </w:rPr>
        <w:t>. Warunki ogólne</w:t>
      </w:r>
    </w:p>
    <w:p w14:paraId="499DE4F4" w14:textId="203178AE" w:rsidR="005B29B5" w:rsidRPr="00DC4BAA" w:rsidRDefault="005B29B5">
      <w:pPr>
        <w:numPr>
          <w:ilvl w:val="0"/>
          <w:numId w:val="1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Za dzień wykonania umowy przez Wykonawcę uważa się dzień przekazania i przejęcia przedmiotu zamówienia określonego w § </w:t>
      </w:r>
      <w:r w:rsidR="00E10BD5" w:rsidRPr="00DC4BAA">
        <w:rPr>
          <w:rFonts w:ascii="Tahoma" w:hAnsi="Tahoma" w:cs="Tahoma"/>
          <w:sz w:val="20"/>
          <w:szCs w:val="20"/>
          <w:lang w:eastAsia="pl-PL"/>
        </w:rPr>
        <w:t>1 ust. 1</w:t>
      </w:r>
      <w:r w:rsidRPr="00DC4BAA">
        <w:rPr>
          <w:rFonts w:ascii="Tahoma" w:hAnsi="Tahoma" w:cs="Tahoma"/>
          <w:sz w:val="20"/>
          <w:szCs w:val="20"/>
          <w:lang w:eastAsia="pl-PL"/>
        </w:rPr>
        <w:t xml:space="preserve"> przez Zamawiającego  i podpisania przez obie Strony umowy protokołu ostatecznego odbioru bez zastrzeżeń, zgodnie z § 6 ust. 5  umowy.</w:t>
      </w:r>
    </w:p>
    <w:p w14:paraId="49654200" w14:textId="77777777" w:rsidR="005B29B5" w:rsidRPr="00DC4BAA" w:rsidRDefault="005B29B5">
      <w:pPr>
        <w:numPr>
          <w:ilvl w:val="0"/>
          <w:numId w:val="1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lastRenderedPageBreak/>
        <w:t>Zakazuje się zmian postanowień zawartej umowy w stosunku do treści oferty, na podstawie której dokonano wyboru Wykonawcy.</w:t>
      </w:r>
    </w:p>
    <w:p w14:paraId="4CA1E047" w14:textId="77777777" w:rsidR="005B29B5" w:rsidRPr="00DC4BAA" w:rsidRDefault="005B29B5">
      <w:pPr>
        <w:numPr>
          <w:ilvl w:val="0"/>
          <w:numId w:val="1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 sprawach nieuregulowanych niniejszą umową zastosowanie mają odpowiednie przepisy kodeksu cywilnego i ustawy z dnia ustawy z 11 września 2019 r. – Prawo zamówień publicznych (Dz. U. z 2024 r., poz. 1320 ze zm.).</w:t>
      </w:r>
    </w:p>
    <w:p w14:paraId="7925DB4E" w14:textId="77777777" w:rsidR="005B29B5" w:rsidRPr="00DC4BAA" w:rsidRDefault="005B29B5">
      <w:pPr>
        <w:numPr>
          <w:ilvl w:val="0"/>
          <w:numId w:val="1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Strony poddają spory wynikłe na tle niniejszej umowy rozstrzygnięciu sądu powszechnego właściwego miejscowo dla siedziby Zamawiającego.</w:t>
      </w:r>
    </w:p>
    <w:p w14:paraId="3C5B4588" w14:textId="1ECAC08B" w:rsidR="005B29B5" w:rsidRPr="00DC4BAA" w:rsidRDefault="005B29B5">
      <w:pPr>
        <w:numPr>
          <w:ilvl w:val="0"/>
          <w:numId w:val="14"/>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Żadna ze stron nie ma prawa do przekazania praw i obowiązków wynikających z niniejszej Umowy bez uprzedniej pisemnej zgody drugiej strony.</w:t>
      </w:r>
    </w:p>
    <w:p w14:paraId="14875889" w14:textId="77777777" w:rsidR="005B29B5" w:rsidRPr="00DC4BAA" w:rsidRDefault="005B29B5" w:rsidP="005B29B5">
      <w:pPr>
        <w:autoSpaceDE w:val="0"/>
        <w:rPr>
          <w:rFonts w:ascii="Tahoma" w:hAnsi="Tahoma" w:cs="Tahoma"/>
          <w:color w:val="000000"/>
        </w:rPr>
      </w:pPr>
    </w:p>
    <w:p w14:paraId="1A76C369" w14:textId="1412AB9C" w:rsidR="005B29B5" w:rsidRPr="00FF4A78" w:rsidRDefault="005B29B5" w:rsidP="005B29B5">
      <w:pPr>
        <w:jc w:val="center"/>
        <w:rPr>
          <w:rFonts w:ascii="Tahoma" w:hAnsi="Tahoma" w:cs="Tahoma"/>
          <w:bCs/>
          <w:sz w:val="20"/>
          <w:szCs w:val="20"/>
        </w:rPr>
      </w:pPr>
      <w:r w:rsidRPr="00FF4A78">
        <w:rPr>
          <w:rFonts w:ascii="Tahoma" w:hAnsi="Tahoma" w:cs="Tahoma"/>
          <w:bCs/>
          <w:sz w:val="20"/>
          <w:szCs w:val="20"/>
        </w:rPr>
        <w:t>§ 11</w:t>
      </w:r>
      <w:r w:rsidR="00790D8E" w:rsidRPr="00FF4A78">
        <w:rPr>
          <w:rFonts w:ascii="Tahoma" w:hAnsi="Tahoma" w:cs="Tahoma"/>
          <w:bCs/>
          <w:sz w:val="20"/>
          <w:szCs w:val="20"/>
        </w:rPr>
        <w:t>. Zmiana umowy</w:t>
      </w:r>
    </w:p>
    <w:p w14:paraId="59335215" w14:textId="5805325F" w:rsidR="005B29B5" w:rsidRPr="00DC4BAA" w:rsidRDefault="005B29B5">
      <w:pPr>
        <w:numPr>
          <w:ilvl w:val="0"/>
          <w:numId w:val="16"/>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Zamawiający dopuszcza wprowadzenie do umowy wymienionych poniżej zmian w drodze aneksu, poprzedzonych pisemnym umotywowanym wnioskiem strony zainteresowanej wprowadzeniem wnioskowanych zmian z uwzględnieniem warunków ich wprowadzenia.</w:t>
      </w:r>
    </w:p>
    <w:p w14:paraId="20E0DFA6" w14:textId="77777777" w:rsidR="005B29B5" w:rsidRPr="00DC4BAA" w:rsidRDefault="005B29B5">
      <w:pPr>
        <w:numPr>
          <w:ilvl w:val="0"/>
          <w:numId w:val="16"/>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Dopuszczalna jest zmiana wynagrodzenia wykonawcy w przypadku:</w:t>
      </w:r>
    </w:p>
    <w:p w14:paraId="6DF0ABFC" w14:textId="77777777" w:rsidR="005B29B5" w:rsidRPr="00DC4BAA" w:rsidRDefault="005B29B5">
      <w:pPr>
        <w:pStyle w:val="Akapitzlist"/>
        <w:numPr>
          <w:ilvl w:val="0"/>
          <w:numId w:val="15"/>
        </w:numPr>
        <w:suppressAutoHyphens w:val="0"/>
        <w:spacing w:after="0" w:line="276" w:lineRule="auto"/>
      </w:pPr>
      <w:r w:rsidRPr="00DC4BAA">
        <w:t>zmiany w okresie obowiązywania umowy stawki podatku VAT, wynagrodzenie brutto ulegnie zmianie stosownie do zmiany tej stawki, przy czym wynagrodzenie netto pozostaje bez zmian;</w:t>
      </w:r>
    </w:p>
    <w:p w14:paraId="4502C3BB" w14:textId="77777777" w:rsidR="005B29B5" w:rsidRPr="00DC4BAA" w:rsidRDefault="005B29B5">
      <w:pPr>
        <w:pStyle w:val="Akapitzlist"/>
        <w:numPr>
          <w:ilvl w:val="0"/>
          <w:numId w:val="15"/>
        </w:numPr>
        <w:suppressAutoHyphens w:val="0"/>
        <w:spacing w:after="0" w:line="276" w:lineRule="auto"/>
      </w:pPr>
      <w:r w:rsidRPr="00DC4BAA">
        <w:t xml:space="preserve">zmiany powszechnie obowiązujących przepisów prawa w zakresie mającym wpływ na realizację przedmiotu zamówienia; </w:t>
      </w:r>
    </w:p>
    <w:p w14:paraId="161BA70A" w14:textId="77777777" w:rsidR="005B29B5" w:rsidRPr="00DC4BAA" w:rsidRDefault="005B29B5">
      <w:pPr>
        <w:numPr>
          <w:ilvl w:val="0"/>
          <w:numId w:val="16"/>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Dopuszczalna jest zmiana wymaganego terminu wykonania umowy w przypadku:</w:t>
      </w:r>
    </w:p>
    <w:p w14:paraId="3DE3F6C3" w14:textId="33115DF3" w:rsidR="005B29B5" w:rsidRPr="00DC4BAA" w:rsidRDefault="005B29B5">
      <w:pPr>
        <w:pStyle w:val="Akapitzlist"/>
        <w:numPr>
          <w:ilvl w:val="0"/>
          <w:numId w:val="17"/>
        </w:numPr>
        <w:suppressAutoHyphens w:val="0"/>
        <w:spacing w:after="0" w:line="276" w:lineRule="auto"/>
      </w:pPr>
      <w:r w:rsidRPr="00DC4BAA">
        <w:t xml:space="preserve">zmiany przepisów powodujących konieczność innych rozwiązań niż zakładano w opisie </w:t>
      </w:r>
      <w:r w:rsidR="00FF4A78">
        <w:t>p</w:t>
      </w:r>
      <w:r w:rsidRPr="00DC4BAA">
        <w:t>rzedmiotu umowy,</w:t>
      </w:r>
    </w:p>
    <w:p w14:paraId="6D7E5F4B" w14:textId="77777777" w:rsidR="005B29B5" w:rsidRPr="00DC4BAA" w:rsidRDefault="005B29B5">
      <w:pPr>
        <w:pStyle w:val="Akapitzlist"/>
        <w:numPr>
          <w:ilvl w:val="0"/>
          <w:numId w:val="17"/>
        </w:numPr>
        <w:suppressAutoHyphens w:val="0"/>
        <w:spacing w:after="0" w:line="276" w:lineRule="auto"/>
      </w:pPr>
      <w:r w:rsidRPr="00DC4BAA">
        <w:t xml:space="preserve">zdarzeń losowych (kataklizmy lub inne czynniki zewnętrzne, niemożliwe do przewidzenia wydarzenia), które będą miały bezpośredni wpływ na treść zawartej umowy i termin realizacji. </w:t>
      </w:r>
    </w:p>
    <w:p w14:paraId="241AB2E3" w14:textId="77777777" w:rsidR="005B29B5" w:rsidRPr="00DC4BAA" w:rsidRDefault="005B29B5">
      <w:pPr>
        <w:numPr>
          <w:ilvl w:val="0"/>
          <w:numId w:val="16"/>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Nie stanowi zmiany umowy w rozumieniu art. 455 ustawy </w:t>
      </w:r>
      <w:proofErr w:type="spellStart"/>
      <w:r w:rsidRPr="00DC4BAA">
        <w:rPr>
          <w:rFonts w:ascii="Tahoma" w:hAnsi="Tahoma" w:cs="Tahoma"/>
          <w:sz w:val="20"/>
          <w:szCs w:val="20"/>
          <w:lang w:eastAsia="pl-PL"/>
        </w:rPr>
        <w:t>Pzp</w:t>
      </w:r>
      <w:proofErr w:type="spellEnd"/>
      <w:r w:rsidRPr="00DC4BAA">
        <w:rPr>
          <w:rFonts w:ascii="Tahoma" w:hAnsi="Tahoma" w:cs="Tahoma"/>
          <w:sz w:val="20"/>
          <w:szCs w:val="20"/>
          <w:lang w:eastAsia="pl-PL"/>
        </w:rPr>
        <w:t>:</w:t>
      </w:r>
    </w:p>
    <w:p w14:paraId="2F4D8502" w14:textId="77777777" w:rsidR="005B29B5" w:rsidRPr="00DC4BAA" w:rsidRDefault="005B29B5">
      <w:pPr>
        <w:pStyle w:val="Akapitzlist"/>
        <w:numPr>
          <w:ilvl w:val="0"/>
          <w:numId w:val="18"/>
        </w:numPr>
        <w:suppressAutoHyphens w:val="0"/>
        <w:spacing w:after="0" w:line="276" w:lineRule="auto"/>
      </w:pPr>
      <w:r w:rsidRPr="00DC4BAA">
        <w:t xml:space="preserve">zmiana danych związanych z obsługą </w:t>
      </w:r>
      <w:proofErr w:type="spellStart"/>
      <w:r w:rsidRPr="00DC4BAA">
        <w:t>administracyjno</w:t>
      </w:r>
      <w:proofErr w:type="spellEnd"/>
      <w:r w:rsidRPr="00DC4BAA">
        <w:t xml:space="preserve"> – organizacyjną umowy (np. zmiana numeru rachunku bankowego);</w:t>
      </w:r>
    </w:p>
    <w:p w14:paraId="4BF46FB3" w14:textId="77777777" w:rsidR="005B29B5" w:rsidRPr="00DC4BAA" w:rsidRDefault="005B29B5">
      <w:pPr>
        <w:pStyle w:val="Akapitzlist"/>
        <w:numPr>
          <w:ilvl w:val="0"/>
          <w:numId w:val="18"/>
        </w:numPr>
        <w:suppressAutoHyphens w:val="0"/>
        <w:spacing w:after="0" w:line="276" w:lineRule="auto"/>
      </w:pPr>
      <w:r w:rsidRPr="00DC4BAA">
        <w:t>zmiana danych teleadresowych, zmiany osób wskazanych do kontaktów między stronami.</w:t>
      </w:r>
    </w:p>
    <w:p w14:paraId="7B6DF4EC" w14:textId="5895FCD3" w:rsidR="005B29B5" w:rsidRPr="00DC4BAA" w:rsidRDefault="005B29B5">
      <w:pPr>
        <w:numPr>
          <w:ilvl w:val="0"/>
          <w:numId w:val="16"/>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Termin powiadomienia o konieczności wprowadzenia zmian w zawartej umowie nie może nastąpić później niż 3 dni od zaistnienia okoliczności uzasadniających zmiany w umowie.</w:t>
      </w:r>
    </w:p>
    <w:p w14:paraId="445A0C34" w14:textId="77777777" w:rsidR="005B29B5" w:rsidRPr="00DC4BAA" w:rsidRDefault="005B29B5" w:rsidP="005B29B5">
      <w:pPr>
        <w:rPr>
          <w:rFonts w:ascii="Tahoma" w:hAnsi="Tahoma" w:cs="Tahoma"/>
          <w:b/>
          <w:color w:val="FF0000"/>
        </w:rPr>
      </w:pPr>
    </w:p>
    <w:p w14:paraId="19ACED56" w14:textId="1A55B849" w:rsidR="005B29B5" w:rsidRPr="006C72F8" w:rsidRDefault="005B29B5" w:rsidP="006C72F8">
      <w:pPr>
        <w:spacing w:after="0"/>
        <w:jc w:val="center"/>
        <w:rPr>
          <w:rFonts w:ascii="Tahoma" w:hAnsi="Tahoma" w:cs="Tahoma"/>
          <w:bCs/>
          <w:sz w:val="20"/>
          <w:szCs w:val="20"/>
        </w:rPr>
      </w:pPr>
      <w:r w:rsidRPr="006C72F8">
        <w:rPr>
          <w:rFonts w:ascii="Tahoma" w:hAnsi="Tahoma" w:cs="Tahoma"/>
          <w:bCs/>
          <w:sz w:val="20"/>
          <w:szCs w:val="20"/>
        </w:rPr>
        <w:t>§ 12</w:t>
      </w:r>
      <w:r w:rsidR="006C72F8">
        <w:rPr>
          <w:rFonts w:ascii="Tahoma" w:hAnsi="Tahoma" w:cs="Tahoma"/>
          <w:bCs/>
          <w:sz w:val="20"/>
          <w:szCs w:val="20"/>
        </w:rPr>
        <w:t xml:space="preserve">. </w:t>
      </w:r>
      <w:r w:rsidR="006C72F8" w:rsidRPr="006C72F8">
        <w:rPr>
          <w:rFonts w:ascii="Tahoma" w:hAnsi="Tahoma" w:cs="Tahoma"/>
          <w:bCs/>
          <w:sz w:val="20"/>
          <w:szCs w:val="20"/>
        </w:rPr>
        <w:t>Postanowienia końcowe</w:t>
      </w:r>
    </w:p>
    <w:p w14:paraId="66AAB530" w14:textId="77777777" w:rsidR="005B29B5" w:rsidRPr="00DC4BAA" w:rsidRDefault="005B29B5">
      <w:pPr>
        <w:numPr>
          <w:ilvl w:val="0"/>
          <w:numId w:val="19"/>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Wszelkie zmiany do umowy wymagają zachowania formy pisemnej pod rygorem nieważności.</w:t>
      </w:r>
    </w:p>
    <w:p w14:paraId="3DF5CE60" w14:textId="401E3D3C" w:rsidR="005B29B5" w:rsidRPr="00DC4BAA" w:rsidRDefault="005B29B5">
      <w:pPr>
        <w:numPr>
          <w:ilvl w:val="0"/>
          <w:numId w:val="19"/>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 xml:space="preserve">Niniejsza umowa została sporządzona w </w:t>
      </w:r>
      <w:r w:rsidR="00DC4BAA" w:rsidRPr="00DC4BAA">
        <w:rPr>
          <w:rFonts w:ascii="Tahoma" w:hAnsi="Tahoma" w:cs="Tahoma"/>
        </w:rPr>
        <w:t>2 jednobrzmiących egzemplarzach po jednym dla każdej ze stron.</w:t>
      </w:r>
    </w:p>
    <w:p w14:paraId="19FB0DD9" w14:textId="77777777" w:rsidR="005B29B5" w:rsidRPr="00DC4BAA" w:rsidRDefault="005B29B5">
      <w:pPr>
        <w:numPr>
          <w:ilvl w:val="0"/>
          <w:numId w:val="19"/>
        </w:numPr>
        <w:suppressAutoHyphens w:val="0"/>
        <w:spacing w:after="0"/>
        <w:ind w:left="426" w:hanging="426"/>
        <w:jc w:val="both"/>
        <w:rPr>
          <w:rFonts w:ascii="Tahoma" w:hAnsi="Tahoma" w:cs="Tahoma"/>
          <w:sz w:val="20"/>
          <w:szCs w:val="20"/>
          <w:lang w:eastAsia="pl-PL"/>
        </w:rPr>
      </w:pPr>
      <w:r w:rsidRPr="00DC4BAA">
        <w:rPr>
          <w:rFonts w:ascii="Tahoma" w:hAnsi="Tahoma" w:cs="Tahoma"/>
          <w:sz w:val="20"/>
          <w:szCs w:val="20"/>
          <w:lang w:eastAsia="pl-PL"/>
        </w:rPr>
        <w:t>Integralną część niniejszej umowy stanowią:</w:t>
      </w:r>
    </w:p>
    <w:p w14:paraId="4F4EF08F" w14:textId="3136FD0F" w:rsidR="005B29B5" w:rsidRPr="00DC4BAA" w:rsidRDefault="005B29B5">
      <w:pPr>
        <w:numPr>
          <w:ilvl w:val="0"/>
          <w:numId w:val="8"/>
        </w:numPr>
        <w:tabs>
          <w:tab w:val="left" w:pos="720"/>
          <w:tab w:val="left" w:pos="960"/>
        </w:tabs>
        <w:autoSpaceDE w:val="0"/>
        <w:spacing w:after="0" w:line="240" w:lineRule="auto"/>
        <w:ind w:left="680" w:firstLine="0"/>
        <w:jc w:val="both"/>
        <w:rPr>
          <w:rFonts w:ascii="Tahoma" w:hAnsi="Tahoma" w:cs="Tahoma"/>
        </w:rPr>
      </w:pPr>
      <w:r w:rsidRPr="00DC4BAA">
        <w:rPr>
          <w:rFonts w:ascii="Tahoma" w:hAnsi="Tahoma" w:cs="Tahoma"/>
          <w:iCs/>
          <w:color w:val="000000"/>
        </w:rPr>
        <w:t>Specyfikacja Warunków Zamówienia</w:t>
      </w:r>
    </w:p>
    <w:p w14:paraId="292833FF" w14:textId="2BAB5081" w:rsidR="005B29B5" w:rsidRPr="00DC4BAA" w:rsidRDefault="005B29B5">
      <w:pPr>
        <w:numPr>
          <w:ilvl w:val="0"/>
          <w:numId w:val="8"/>
        </w:numPr>
        <w:tabs>
          <w:tab w:val="left" w:pos="720"/>
          <w:tab w:val="left" w:pos="960"/>
        </w:tabs>
        <w:autoSpaceDE w:val="0"/>
        <w:spacing w:after="0" w:line="240" w:lineRule="auto"/>
        <w:ind w:left="680" w:firstLine="0"/>
        <w:jc w:val="both"/>
        <w:rPr>
          <w:rFonts w:ascii="Tahoma" w:hAnsi="Tahoma" w:cs="Tahoma"/>
        </w:rPr>
      </w:pPr>
      <w:r w:rsidRPr="00DC4BAA">
        <w:rPr>
          <w:rFonts w:ascii="Tahoma" w:hAnsi="Tahoma" w:cs="Tahoma"/>
          <w:iCs/>
          <w:color w:val="000000"/>
        </w:rPr>
        <w:t xml:space="preserve">Oferta Wykonawcy </w:t>
      </w:r>
    </w:p>
    <w:p w14:paraId="065F881F" w14:textId="77777777" w:rsidR="005B29B5" w:rsidRPr="00DC4BAA" w:rsidRDefault="005B29B5" w:rsidP="005B29B5">
      <w:pPr>
        <w:autoSpaceDE w:val="0"/>
        <w:rPr>
          <w:rFonts w:ascii="Tahoma" w:hAnsi="Tahoma" w:cs="Tahoma"/>
          <w:iCs/>
          <w:color w:val="000000"/>
        </w:rPr>
      </w:pPr>
    </w:p>
    <w:p w14:paraId="015AC215" w14:textId="77777777" w:rsidR="005B29B5" w:rsidRPr="00DC4BAA" w:rsidRDefault="005B29B5" w:rsidP="005B29B5">
      <w:pPr>
        <w:autoSpaceDE w:val="0"/>
        <w:rPr>
          <w:rFonts w:ascii="Tahoma" w:hAnsi="Tahoma" w:cs="Tahoma"/>
          <w:iCs/>
          <w:color w:val="000000"/>
        </w:rPr>
      </w:pPr>
    </w:p>
    <w:p w14:paraId="11D4476B" w14:textId="3B6D3B10" w:rsidR="005B29B5" w:rsidRPr="00DC4BAA" w:rsidRDefault="005B29B5" w:rsidP="005B29B5">
      <w:pPr>
        <w:autoSpaceDE w:val="0"/>
        <w:rPr>
          <w:rFonts w:ascii="Tahoma" w:hAnsi="Tahoma" w:cs="Tahoma"/>
        </w:rPr>
      </w:pPr>
      <w:r w:rsidRPr="00DC4BAA">
        <w:rPr>
          <w:rFonts w:ascii="Tahoma" w:hAnsi="Tahoma" w:cs="Tahoma"/>
          <w:b/>
          <w:iCs/>
          <w:color w:val="000000"/>
        </w:rPr>
        <w:t xml:space="preserve">             WYKONAWCA :</w:t>
      </w:r>
      <w:r w:rsidRPr="00DC4BAA">
        <w:rPr>
          <w:rFonts w:ascii="Tahoma" w:hAnsi="Tahoma" w:cs="Tahoma"/>
          <w:b/>
          <w:iCs/>
          <w:color w:val="000000"/>
        </w:rPr>
        <w:tab/>
      </w:r>
      <w:r w:rsidR="006C72F8">
        <w:rPr>
          <w:rFonts w:ascii="Tahoma" w:hAnsi="Tahoma" w:cs="Tahoma"/>
          <w:b/>
          <w:iCs/>
          <w:color w:val="000000"/>
        </w:rPr>
        <w:t xml:space="preserve"> </w:t>
      </w:r>
      <w:r w:rsidR="00DC4BAA" w:rsidRPr="00DC4BAA">
        <w:rPr>
          <w:rFonts w:ascii="Tahoma" w:hAnsi="Tahoma" w:cs="Tahoma"/>
          <w:b/>
          <w:iCs/>
          <w:color w:val="000000"/>
        </w:rPr>
        <w:t xml:space="preserve">                                 </w:t>
      </w:r>
      <w:r w:rsidRPr="00DC4BAA">
        <w:rPr>
          <w:rFonts w:ascii="Tahoma" w:hAnsi="Tahoma" w:cs="Tahoma"/>
          <w:b/>
          <w:iCs/>
          <w:color w:val="000000"/>
        </w:rPr>
        <w:t xml:space="preserve">                   ZAMAWIAJĄCY :                                                                                                                             </w:t>
      </w:r>
    </w:p>
    <w:p w14:paraId="17C498A9" w14:textId="77777777" w:rsidR="005B29B5" w:rsidRPr="00DC4BAA" w:rsidRDefault="005B29B5" w:rsidP="005B29B5">
      <w:pPr>
        <w:rPr>
          <w:rFonts w:ascii="Tahoma" w:hAnsi="Tahoma" w:cs="Tahoma"/>
          <w:b/>
          <w:iCs/>
          <w:color w:val="000000"/>
        </w:rPr>
      </w:pPr>
    </w:p>
    <w:p w14:paraId="1D933677" w14:textId="09F4824A" w:rsidR="00CE2F73" w:rsidRPr="000A55BF" w:rsidRDefault="00CE2F73" w:rsidP="005B29B5">
      <w:pPr>
        <w:spacing w:after="0"/>
        <w:ind w:left="426" w:hanging="426"/>
        <w:jc w:val="center"/>
      </w:pP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94C9E" w14:textId="77777777" w:rsidR="003F7A86" w:rsidRDefault="003F7A86" w:rsidP="0042425D">
      <w:pPr>
        <w:spacing w:after="0" w:line="240" w:lineRule="auto"/>
      </w:pPr>
      <w:r>
        <w:separator/>
      </w:r>
    </w:p>
  </w:endnote>
  <w:endnote w:type="continuationSeparator" w:id="0">
    <w:p w14:paraId="0AD704E4" w14:textId="77777777" w:rsidR="003F7A86" w:rsidRDefault="003F7A86"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charset w:val="02"/>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7352" w14:textId="77777777" w:rsidR="003F7A86" w:rsidRDefault="003F7A86" w:rsidP="0042425D">
      <w:pPr>
        <w:spacing w:after="0" w:line="240" w:lineRule="auto"/>
      </w:pPr>
      <w:r>
        <w:separator/>
      </w:r>
    </w:p>
  </w:footnote>
  <w:footnote w:type="continuationSeparator" w:id="0">
    <w:p w14:paraId="320FA77D" w14:textId="77777777" w:rsidR="003F7A86" w:rsidRDefault="003F7A86"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23FB6ABB"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801959">
      <w:rPr>
        <w:rFonts w:ascii="Tahoma" w:hAnsi="Tahoma" w:cs="Tahoma"/>
        <w:sz w:val="16"/>
        <w:szCs w:val="16"/>
      </w:rPr>
      <w:t>5</w:t>
    </w:r>
    <w:r w:rsidRPr="0042425D">
      <w:rPr>
        <w:rFonts w:ascii="Tahoma" w:hAnsi="Tahoma" w:cs="Tahoma"/>
        <w:sz w:val="16"/>
        <w:szCs w:val="16"/>
      </w:rPr>
      <w:t>.202</w:t>
    </w:r>
    <w:r w:rsidR="000325E3">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ascii="Times New Roman" w:hAnsi="Times New Roman" w:cs="Times New Roman"/>
        <w:bCs/>
        <w:sz w:val="24"/>
        <w:szCs w:val="24"/>
      </w:rPr>
    </w:lvl>
  </w:abstractNum>
  <w:abstractNum w:abstractNumId="1" w15:restartNumberingAfterBreak="0">
    <w:nsid w:val="00000003"/>
    <w:multiLevelType w:val="singleLevel"/>
    <w:tmpl w:val="00000003"/>
    <w:name w:val="WW8Num3"/>
    <w:lvl w:ilvl="0">
      <w:start w:val="1"/>
      <w:numFmt w:val="decimal"/>
      <w:lvlText w:val="%1."/>
      <w:lvlJc w:val="left"/>
      <w:pPr>
        <w:tabs>
          <w:tab w:val="num" w:pos="1440"/>
        </w:tabs>
        <w:ind w:left="1440" w:hanging="360"/>
      </w:pPr>
      <w:rPr>
        <w:rFonts w:ascii="Times New Roman" w:hAnsi="Times New Roman" w:cs="Arial" w:hint="default"/>
        <w:b w:val="0"/>
        <w:sz w:val="24"/>
        <w:szCs w:val="24"/>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rPr>
        <w:rFonts w:ascii="Times New Roman" w:hAnsi="Times New Roman" w:cs="Arial"/>
        <w:b w:val="0"/>
        <w:bCs w:val="0"/>
        <w:sz w:val="24"/>
        <w:szCs w:val="24"/>
      </w:rPr>
    </w:lvl>
  </w:abstractNum>
  <w:abstractNum w:abstractNumId="3" w15:restartNumberingAfterBreak="0">
    <w:nsid w:val="00000005"/>
    <w:multiLevelType w:val="singleLevel"/>
    <w:tmpl w:val="00000005"/>
    <w:name w:val="WW8Num5"/>
    <w:lvl w:ilvl="0">
      <w:start w:val="1"/>
      <w:numFmt w:val="decimal"/>
      <w:lvlText w:val="%1."/>
      <w:lvlJc w:val="left"/>
      <w:pPr>
        <w:tabs>
          <w:tab w:val="num" w:pos="720"/>
        </w:tabs>
        <w:ind w:left="720" w:hanging="360"/>
      </w:pPr>
      <w:rPr>
        <w:rFonts w:ascii="Times New Roman" w:hAnsi="Times New Roman" w:cs="Arial"/>
        <w:b w:val="0"/>
        <w:bCs w:val="0"/>
        <w:sz w:val="24"/>
        <w:szCs w:val="24"/>
      </w:rPr>
    </w:lvl>
  </w:abstractNum>
  <w:abstractNum w:abstractNumId="4" w15:restartNumberingAfterBreak="0">
    <w:nsid w:val="00000006"/>
    <w:multiLevelType w:val="singleLevel"/>
    <w:tmpl w:val="00000006"/>
    <w:name w:val="WW8Num6"/>
    <w:lvl w:ilvl="0">
      <w:start w:val="1"/>
      <w:numFmt w:val="decimal"/>
      <w:lvlText w:val="%1."/>
      <w:lvlJc w:val="left"/>
      <w:pPr>
        <w:tabs>
          <w:tab w:val="num" w:pos="1440"/>
        </w:tabs>
        <w:ind w:left="1440" w:hanging="360"/>
      </w:pPr>
      <w:rPr>
        <w:rFonts w:ascii="Times New Roman" w:hAnsi="Times New Roman" w:cs="Arial" w:hint="default"/>
        <w:b w:val="0"/>
        <w:bCs/>
        <w:sz w:val="24"/>
        <w:szCs w:val="24"/>
      </w:rPr>
    </w:lvl>
  </w:abstractNum>
  <w:abstractNum w:abstractNumId="5" w15:restartNumberingAfterBreak="0">
    <w:nsid w:val="00000007"/>
    <w:multiLevelType w:val="multilevel"/>
    <w:tmpl w:val="00000007"/>
    <w:name w:val="WW8Num7"/>
    <w:lvl w:ilvl="0">
      <w:start w:val="16"/>
      <w:numFmt w:val="upperRoman"/>
      <w:lvlText w:val="%1."/>
      <w:lvlJc w:val="left"/>
      <w:pPr>
        <w:tabs>
          <w:tab w:val="num" w:pos="0"/>
        </w:tabs>
        <w:ind w:left="360" w:hanging="360"/>
      </w:pPr>
      <w:rPr>
        <w:rFonts w:hint="default"/>
        <w:b/>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hAnsi="Times New Roman" w:cs="Times New Roman"/>
        <w:color w:val="000000"/>
        <w:sz w:val="24"/>
        <w:szCs w:val="24"/>
      </w:rPr>
    </w:lvl>
    <w:lvl w:ilvl="4">
      <w:start w:val="1"/>
      <w:numFmt w:val="decimal"/>
      <w:lvlText w:val="%5)"/>
      <w:lvlJc w:val="left"/>
      <w:pPr>
        <w:tabs>
          <w:tab w:val="num" w:pos="3600"/>
        </w:tabs>
        <w:ind w:left="3600" w:hanging="360"/>
      </w:pPr>
      <w:rPr>
        <w:rFonts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9"/>
    <w:multiLevelType w:val="singleLevel"/>
    <w:tmpl w:val="00000009"/>
    <w:name w:val="WW8Num9"/>
    <w:lvl w:ilvl="0">
      <w:start w:val="1"/>
      <w:numFmt w:val="decimal"/>
      <w:lvlText w:val="%1."/>
      <w:lvlJc w:val="left"/>
      <w:pPr>
        <w:tabs>
          <w:tab w:val="num" w:pos="1440"/>
        </w:tabs>
        <w:ind w:left="1440" w:hanging="360"/>
      </w:pPr>
      <w:rPr>
        <w:rFonts w:ascii="Times New Roman" w:hAnsi="Times New Roman" w:cs="Arial" w:hint="default"/>
        <w:b w:val="0"/>
        <w:sz w:val="24"/>
        <w:szCs w:val="24"/>
      </w:rPr>
    </w:lvl>
  </w:abstractNum>
  <w:abstractNum w:abstractNumId="7" w15:restartNumberingAfterBreak="0">
    <w:nsid w:val="0000000A"/>
    <w:multiLevelType w:val="singleLevel"/>
    <w:tmpl w:val="0000000A"/>
    <w:name w:val="WW8Num10"/>
    <w:lvl w:ilvl="0">
      <w:start w:val="1"/>
      <w:numFmt w:val="decimal"/>
      <w:lvlText w:val="%1."/>
      <w:lvlJc w:val="left"/>
      <w:pPr>
        <w:tabs>
          <w:tab w:val="num" w:pos="1440"/>
        </w:tabs>
        <w:ind w:left="1440" w:hanging="360"/>
      </w:pPr>
      <w:rPr>
        <w:rFonts w:ascii="Times New Roman" w:hAnsi="Times New Roman" w:cs="Times New Roman"/>
        <w:b w:val="0"/>
        <w:bCs w:val="0"/>
        <w:sz w:val="24"/>
        <w:szCs w:val="24"/>
      </w:rPr>
    </w:lvl>
  </w:abstractNum>
  <w:abstractNum w:abstractNumId="8"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Times New Roman" w:hAnsi="Times New Roman" w:cs="Arial"/>
        <w:b w:val="0"/>
        <w:bCs w:val="0"/>
        <w:sz w:val="24"/>
        <w:szCs w:val="24"/>
      </w:rPr>
    </w:lvl>
  </w:abstractNum>
  <w:abstractNum w:abstractNumId="9" w15:restartNumberingAfterBreak="0">
    <w:nsid w:val="0000000C"/>
    <w:multiLevelType w:val="multilevel"/>
    <w:tmpl w:val="0000000C"/>
    <w:name w:val="WW8Num12"/>
    <w:lvl w:ilvl="0">
      <w:start w:val="1"/>
      <w:numFmt w:val="decimal"/>
      <w:lvlText w:val="%1."/>
      <w:lvlJc w:val="left"/>
      <w:pPr>
        <w:tabs>
          <w:tab w:val="num" w:pos="1440"/>
        </w:tabs>
        <w:ind w:left="1440"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D"/>
    <w:multiLevelType w:val="multilevel"/>
    <w:tmpl w:val="0000000D"/>
    <w:name w:val="WW8Num13"/>
    <w:lvl w:ilvl="0">
      <w:start w:val="1"/>
      <w:numFmt w:val="decimal"/>
      <w:lvlText w:val="%1."/>
      <w:lvlJc w:val="left"/>
      <w:pPr>
        <w:tabs>
          <w:tab w:val="num" w:pos="0"/>
        </w:tabs>
        <w:ind w:left="720" w:hanging="360"/>
      </w:pPr>
      <w:rPr>
        <w:rFonts w:ascii="Times New Roman" w:hAnsi="Times New Roman" w:cs="Arial"/>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0000000F"/>
    <w:multiLevelType w:val="multilevel"/>
    <w:tmpl w:val="0000000F"/>
    <w:name w:val="WW8Num15"/>
    <w:lvl w:ilvl="0">
      <w:start w:val="1"/>
      <w:numFmt w:val="lowerLetter"/>
      <w:lvlText w:val="%1)"/>
      <w:lvlJc w:val="left"/>
      <w:pPr>
        <w:tabs>
          <w:tab w:val="num" w:pos="708"/>
        </w:tabs>
        <w:ind w:left="720" w:hanging="360"/>
      </w:pPr>
      <w:rPr>
        <w:rFonts w:ascii="Times New Roman" w:hAnsi="Times New Roman" w:cs="Times New Roman"/>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0"/>
    <w:multiLevelType w:val="multilevel"/>
    <w:tmpl w:val="00000010"/>
    <w:name w:val="WW8Num17"/>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1"/>
    <w:multiLevelType w:val="multilevel"/>
    <w:tmpl w:val="00000011"/>
    <w:name w:val="WW8Num1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00000012"/>
    <w:multiLevelType w:val="multilevel"/>
    <w:tmpl w:val="00000012"/>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rPr>
        <w:rFonts w:ascii="Times New Roman" w:hAnsi="Times New Roman" w:cs="Times New Roman"/>
        <w:sz w:val="24"/>
        <w:szCs w:val="24"/>
      </w:r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3"/>
    <w:multiLevelType w:val="multilevel"/>
    <w:tmpl w:val="00000013"/>
    <w:name w:val="WW8Num20"/>
    <w:lvl w:ilvl="0">
      <w:start w:val="1"/>
      <w:numFmt w:val="lowerLetter"/>
      <w:lvlText w:val="%1)"/>
      <w:lvlJc w:val="left"/>
      <w:pPr>
        <w:tabs>
          <w:tab w:val="num" w:pos="720"/>
        </w:tabs>
        <w:ind w:left="720" w:hanging="360"/>
      </w:pPr>
      <w:rPr>
        <w:rFonts w:ascii="Times New Roman" w:hAnsi="Times New Roman" w:cs="Times New Roman"/>
        <w:iCs/>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9BB7201"/>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D4839A8"/>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671320B"/>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1F924969"/>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4D3BDB"/>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0"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D9108EB"/>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AB640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35"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DD7F31"/>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D216B1"/>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4E03C2"/>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775127"/>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C11522"/>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4" w15:restartNumberingAfterBreak="0">
    <w:nsid w:val="75B60A2A"/>
    <w:multiLevelType w:val="hybridMultilevel"/>
    <w:tmpl w:val="4894AC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188828">
    <w:abstractNumId w:val="34"/>
  </w:num>
  <w:num w:numId="2" w16cid:durableId="1854026767">
    <w:abstractNumId w:val="36"/>
  </w:num>
  <w:num w:numId="3" w16cid:durableId="462770642">
    <w:abstractNumId w:val="29"/>
  </w:num>
  <w:num w:numId="4" w16cid:durableId="1321541381">
    <w:abstractNumId w:val="35"/>
  </w:num>
  <w:num w:numId="5" w16cid:durableId="1519538455">
    <w:abstractNumId w:val="17"/>
  </w:num>
  <w:num w:numId="6" w16cid:durableId="699281959">
    <w:abstractNumId w:val="32"/>
  </w:num>
  <w:num w:numId="7" w16cid:durableId="280770972">
    <w:abstractNumId w:val="44"/>
  </w:num>
  <w:num w:numId="8" w16cid:durableId="702441575">
    <w:abstractNumId w:val="16"/>
  </w:num>
  <w:num w:numId="9" w16cid:durableId="1992903513">
    <w:abstractNumId w:val="27"/>
  </w:num>
  <w:num w:numId="10" w16cid:durableId="128322610">
    <w:abstractNumId w:val="28"/>
  </w:num>
  <w:num w:numId="11" w16cid:durableId="1742016839">
    <w:abstractNumId w:val="42"/>
  </w:num>
  <w:num w:numId="12" w16cid:durableId="1397581629">
    <w:abstractNumId w:val="39"/>
  </w:num>
  <w:num w:numId="13" w16cid:durableId="1587303637">
    <w:abstractNumId w:val="31"/>
  </w:num>
  <w:num w:numId="14" w16cid:durableId="164906129">
    <w:abstractNumId w:val="41"/>
  </w:num>
  <w:num w:numId="15" w16cid:durableId="1562640743">
    <w:abstractNumId w:val="33"/>
  </w:num>
  <w:num w:numId="16" w16cid:durableId="166796716">
    <w:abstractNumId w:val="24"/>
  </w:num>
  <w:num w:numId="17" w16cid:durableId="932906403">
    <w:abstractNumId w:val="38"/>
  </w:num>
  <w:num w:numId="18" w16cid:durableId="1381129681">
    <w:abstractNumId w:val="18"/>
  </w:num>
  <w:num w:numId="19" w16cid:durableId="858784471">
    <w:abstractNumId w:val="19"/>
  </w:num>
  <w:num w:numId="20" w16cid:durableId="1130712636">
    <w:abstractNumId w:val="23"/>
  </w:num>
  <w:num w:numId="21" w16cid:durableId="1600067391">
    <w:abstractNumId w:val="21"/>
  </w:num>
  <w:num w:numId="22" w16cid:durableId="1704018019">
    <w:abstractNumId w:val="22"/>
  </w:num>
  <w:num w:numId="23" w16cid:durableId="655691881">
    <w:abstractNumId w:val="26"/>
  </w:num>
  <w:num w:numId="24" w16cid:durableId="1868177020">
    <w:abstractNumId w:val="20"/>
  </w:num>
  <w:num w:numId="25" w16cid:durableId="406609014">
    <w:abstractNumId w:val="40"/>
  </w:num>
  <w:num w:numId="26" w16cid:durableId="1491556535">
    <w:abstractNumId w:val="25"/>
  </w:num>
  <w:num w:numId="27" w16cid:durableId="2110005757">
    <w:abstractNumId w:val="30"/>
  </w:num>
  <w:num w:numId="28" w16cid:durableId="1134786964">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25E3"/>
    <w:rsid w:val="00034775"/>
    <w:rsid w:val="00035B27"/>
    <w:rsid w:val="00037A15"/>
    <w:rsid w:val="000458F4"/>
    <w:rsid w:val="000717CA"/>
    <w:rsid w:val="00073AA0"/>
    <w:rsid w:val="00074033"/>
    <w:rsid w:val="00092F70"/>
    <w:rsid w:val="000B059A"/>
    <w:rsid w:val="000F6ECE"/>
    <w:rsid w:val="0010425B"/>
    <w:rsid w:val="00107877"/>
    <w:rsid w:val="001132AB"/>
    <w:rsid w:val="001511D3"/>
    <w:rsid w:val="00156DA5"/>
    <w:rsid w:val="00164AAD"/>
    <w:rsid w:val="001749CA"/>
    <w:rsid w:val="0019215E"/>
    <w:rsid w:val="001B013E"/>
    <w:rsid w:val="001C6548"/>
    <w:rsid w:val="001D2E90"/>
    <w:rsid w:val="001D49E6"/>
    <w:rsid w:val="00211490"/>
    <w:rsid w:val="00233B2D"/>
    <w:rsid w:val="0026038F"/>
    <w:rsid w:val="00260AEC"/>
    <w:rsid w:val="002625A5"/>
    <w:rsid w:val="00277AEC"/>
    <w:rsid w:val="00280284"/>
    <w:rsid w:val="00290F28"/>
    <w:rsid w:val="00291ACB"/>
    <w:rsid w:val="00297ABE"/>
    <w:rsid w:val="002A5D49"/>
    <w:rsid w:val="002C46D6"/>
    <w:rsid w:val="002D0672"/>
    <w:rsid w:val="002F1D2E"/>
    <w:rsid w:val="00302A40"/>
    <w:rsid w:val="003070D8"/>
    <w:rsid w:val="003218BE"/>
    <w:rsid w:val="00327C8D"/>
    <w:rsid w:val="003505CD"/>
    <w:rsid w:val="00361372"/>
    <w:rsid w:val="00367D3F"/>
    <w:rsid w:val="00380E08"/>
    <w:rsid w:val="003952AB"/>
    <w:rsid w:val="0039569A"/>
    <w:rsid w:val="003A29A9"/>
    <w:rsid w:val="003B2675"/>
    <w:rsid w:val="003B5EC2"/>
    <w:rsid w:val="003B5FBA"/>
    <w:rsid w:val="003B6533"/>
    <w:rsid w:val="003B7D16"/>
    <w:rsid w:val="003C3A90"/>
    <w:rsid w:val="003C74A2"/>
    <w:rsid w:val="003D0F00"/>
    <w:rsid w:val="003D7AEF"/>
    <w:rsid w:val="003E3DF0"/>
    <w:rsid w:val="003F07FF"/>
    <w:rsid w:val="003F7A86"/>
    <w:rsid w:val="00417662"/>
    <w:rsid w:val="004205B2"/>
    <w:rsid w:val="0042425D"/>
    <w:rsid w:val="00436C47"/>
    <w:rsid w:val="004373F2"/>
    <w:rsid w:val="00442EDE"/>
    <w:rsid w:val="00445F76"/>
    <w:rsid w:val="00451D5F"/>
    <w:rsid w:val="00474170"/>
    <w:rsid w:val="00480DA9"/>
    <w:rsid w:val="00497DC0"/>
    <w:rsid w:val="004C3ED2"/>
    <w:rsid w:val="004E5C7B"/>
    <w:rsid w:val="004F2A39"/>
    <w:rsid w:val="004F717F"/>
    <w:rsid w:val="005347AF"/>
    <w:rsid w:val="005349BE"/>
    <w:rsid w:val="00535567"/>
    <w:rsid w:val="00536CEE"/>
    <w:rsid w:val="00544311"/>
    <w:rsid w:val="00550D44"/>
    <w:rsid w:val="0055140E"/>
    <w:rsid w:val="00565019"/>
    <w:rsid w:val="00565730"/>
    <w:rsid w:val="0056580A"/>
    <w:rsid w:val="005A074A"/>
    <w:rsid w:val="005A0DA6"/>
    <w:rsid w:val="005B29B5"/>
    <w:rsid w:val="005B4E8F"/>
    <w:rsid w:val="005B6432"/>
    <w:rsid w:val="005E2A78"/>
    <w:rsid w:val="005E5E16"/>
    <w:rsid w:val="00604738"/>
    <w:rsid w:val="00606EA4"/>
    <w:rsid w:val="006145DE"/>
    <w:rsid w:val="00617E8B"/>
    <w:rsid w:val="00622B9F"/>
    <w:rsid w:val="00626A9C"/>
    <w:rsid w:val="00650A2B"/>
    <w:rsid w:val="00657948"/>
    <w:rsid w:val="0066175C"/>
    <w:rsid w:val="0066723D"/>
    <w:rsid w:val="006726C5"/>
    <w:rsid w:val="006844D5"/>
    <w:rsid w:val="006A08B1"/>
    <w:rsid w:val="006B048E"/>
    <w:rsid w:val="006B7C7D"/>
    <w:rsid w:val="006C72F8"/>
    <w:rsid w:val="006D3693"/>
    <w:rsid w:val="006D6897"/>
    <w:rsid w:val="006E7CA0"/>
    <w:rsid w:val="006F59BF"/>
    <w:rsid w:val="007315A9"/>
    <w:rsid w:val="00746B1F"/>
    <w:rsid w:val="00790D8E"/>
    <w:rsid w:val="007A0EAD"/>
    <w:rsid w:val="007A3BA4"/>
    <w:rsid w:val="007A5479"/>
    <w:rsid w:val="007B582E"/>
    <w:rsid w:val="007C5626"/>
    <w:rsid w:val="007D1D6E"/>
    <w:rsid w:val="007D55D4"/>
    <w:rsid w:val="007D5FBB"/>
    <w:rsid w:val="007E3EAC"/>
    <w:rsid w:val="007E60D1"/>
    <w:rsid w:val="007F19B1"/>
    <w:rsid w:val="007F2F24"/>
    <w:rsid w:val="007F53B8"/>
    <w:rsid w:val="007F5F21"/>
    <w:rsid w:val="00801959"/>
    <w:rsid w:val="008263EB"/>
    <w:rsid w:val="0082679B"/>
    <w:rsid w:val="0083087A"/>
    <w:rsid w:val="00861B51"/>
    <w:rsid w:val="008831EF"/>
    <w:rsid w:val="00892C4D"/>
    <w:rsid w:val="008D6D9C"/>
    <w:rsid w:val="008E178D"/>
    <w:rsid w:val="008E5737"/>
    <w:rsid w:val="008F48A2"/>
    <w:rsid w:val="009117BC"/>
    <w:rsid w:val="009366D7"/>
    <w:rsid w:val="00943048"/>
    <w:rsid w:val="00947759"/>
    <w:rsid w:val="00952355"/>
    <w:rsid w:val="00970516"/>
    <w:rsid w:val="009A020E"/>
    <w:rsid w:val="009A2E79"/>
    <w:rsid w:val="009A4ADF"/>
    <w:rsid w:val="009B7058"/>
    <w:rsid w:val="009F3C20"/>
    <w:rsid w:val="00A003DB"/>
    <w:rsid w:val="00A147E3"/>
    <w:rsid w:val="00A177B9"/>
    <w:rsid w:val="00A2467D"/>
    <w:rsid w:val="00A410E8"/>
    <w:rsid w:val="00A41D88"/>
    <w:rsid w:val="00A42811"/>
    <w:rsid w:val="00A80A3C"/>
    <w:rsid w:val="00A815CB"/>
    <w:rsid w:val="00A967AB"/>
    <w:rsid w:val="00AA5F14"/>
    <w:rsid w:val="00AB078A"/>
    <w:rsid w:val="00AC0560"/>
    <w:rsid w:val="00AD63DD"/>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406A"/>
    <w:rsid w:val="00C0524F"/>
    <w:rsid w:val="00C2157B"/>
    <w:rsid w:val="00C32750"/>
    <w:rsid w:val="00C51CA9"/>
    <w:rsid w:val="00C66234"/>
    <w:rsid w:val="00C73ADF"/>
    <w:rsid w:val="00C855F2"/>
    <w:rsid w:val="00C9129A"/>
    <w:rsid w:val="00CB671D"/>
    <w:rsid w:val="00CE061D"/>
    <w:rsid w:val="00CE0C0E"/>
    <w:rsid w:val="00CE2F73"/>
    <w:rsid w:val="00D117CE"/>
    <w:rsid w:val="00D214CF"/>
    <w:rsid w:val="00D26437"/>
    <w:rsid w:val="00D6520B"/>
    <w:rsid w:val="00D85945"/>
    <w:rsid w:val="00DA2095"/>
    <w:rsid w:val="00DB4A4E"/>
    <w:rsid w:val="00DC42A7"/>
    <w:rsid w:val="00DC4BAA"/>
    <w:rsid w:val="00DD26BB"/>
    <w:rsid w:val="00DD4365"/>
    <w:rsid w:val="00DF3609"/>
    <w:rsid w:val="00E04347"/>
    <w:rsid w:val="00E10BD5"/>
    <w:rsid w:val="00E4098D"/>
    <w:rsid w:val="00E42AD3"/>
    <w:rsid w:val="00E51564"/>
    <w:rsid w:val="00E556B9"/>
    <w:rsid w:val="00E63EE7"/>
    <w:rsid w:val="00EA0328"/>
    <w:rsid w:val="00EC31B0"/>
    <w:rsid w:val="00ED1630"/>
    <w:rsid w:val="00ED3FB0"/>
    <w:rsid w:val="00EE384A"/>
    <w:rsid w:val="00EF36DE"/>
    <w:rsid w:val="00F42DB6"/>
    <w:rsid w:val="00F945E1"/>
    <w:rsid w:val="00FB2565"/>
    <w:rsid w:val="00FB2AB2"/>
    <w:rsid w:val="00FB4C71"/>
    <w:rsid w:val="00FF153D"/>
    <w:rsid w:val="00FF4501"/>
    <w:rsid w:val="00FF4A78"/>
    <w:rsid w:val="00FF76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Tekstpodstawowy">
    <w:name w:val="Body Text"/>
    <w:basedOn w:val="Normalny"/>
    <w:link w:val="TekstpodstawowyZnak"/>
    <w:uiPriority w:val="99"/>
    <w:semiHidden/>
    <w:unhideWhenUsed/>
    <w:rsid w:val="005B29B5"/>
    <w:pPr>
      <w:spacing w:after="120"/>
    </w:pPr>
  </w:style>
  <w:style w:type="character" w:customStyle="1" w:styleId="TekstpodstawowyZnak">
    <w:name w:val="Tekst podstawowy Znak"/>
    <w:basedOn w:val="Domylnaczcionkaakapitu"/>
    <w:link w:val="Tekstpodstawowy"/>
    <w:uiPriority w:val="99"/>
    <w:semiHidden/>
    <w:rsid w:val="005B29B5"/>
    <w:rPr>
      <w:rFonts w:ascii="Calibri" w:eastAsia="Calibri" w:hAnsi="Calibri" w:cs="Calibri"/>
      <w:lang w:eastAsia="ar-SA"/>
    </w:rPr>
  </w:style>
  <w:style w:type="character" w:styleId="Hipercze">
    <w:name w:val="Hyperlink"/>
    <w:rsid w:val="005B29B5"/>
    <w:rPr>
      <w:color w:val="000080"/>
      <w:u w:val="single"/>
    </w:rPr>
  </w:style>
  <w:style w:type="paragraph" w:customStyle="1" w:styleId="Listapunktowana21">
    <w:name w:val="Lista punktowana 21"/>
    <w:basedOn w:val="Normalny"/>
    <w:rsid w:val="005B29B5"/>
    <w:pPr>
      <w:spacing w:after="0" w:line="240" w:lineRule="auto"/>
      <w:ind w:left="566" w:hanging="283"/>
    </w:pPr>
    <w:rPr>
      <w:rFonts w:ascii="Times New Roman" w:eastAsia="Times New Roman" w:hAnsi="Times New Roman" w:cs="Times New Roman"/>
      <w:sz w:val="24"/>
      <w:szCs w:val="24"/>
      <w:lang w:eastAsia="zh-CN"/>
    </w:rPr>
  </w:style>
  <w:style w:type="paragraph" w:customStyle="1" w:styleId="Tekstpodstawowy31">
    <w:name w:val="Tekst podstawowy 31"/>
    <w:basedOn w:val="Normalny"/>
    <w:rsid w:val="005B29B5"/>
    <w:pPr>
      <w:spacing w:after="120" w:line="240" w:lineRule="auto"/>
    </w:pPr>
    <w:rPr>
      <w:rFonts w:ascii="Times New Roman" w:eastAsia="Times New Roman" w:hAnsi="Times New Roman" w:cs="Times New Roman"/>
      <w:sz w:val="16"/>
      <w:szCs w:val="16"/>
      <w:lang w:eastAsia="zh-CN"/>
    </w:rPr>
  </w:style>
  <w:style w:type="paragraph" w:customStyle="1" w:styleId="1">
    <w:name w:val="1."/>
    <w:basedOn w:val="Normalny"/>
    <w:rsid w:val="005B29B5"/>
    <w:pPr>
      <w:snapToGrid w:val="0"/>
      <w:spacing w:after="0" w:line="258" w:lineRule="atLeast"/>
      <w:ind w:left="227" w:hanging="227"/>
      <w:jc w:val="both"/>
    </w:pPr>
    <w:rPr>
      <w:rFonts w:ascii="FrankfurtGothic" w:hAnsi="FrankfurtGothic" w:cs="FrankfurtGothic"/>
      <w:color w:val="000000"/>
      <w:sz w:val="19"/>
      <w:szCs w:val="20"/>
      <w:lang w:eastAsia="zh-CN"/>
    </w:rPr>
  </w:style>
  <w:style w:type="paragraph" w:styleId="NormalnyWeb">
    <w:name w:val="Normal (Web)"/>
    <w:basedOn w:val="Normalny"/>
    <w:uiPriority w:val="99"/>
    <w:semiHidden/>
    <w:unhideWhenUsed/>
    <w:rsid w:val="003A29A9"/>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107">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273053533">
      <w:bodyDiv w:val="1"/>
      <w:marLeft w:val="0"/>
      <w:marRight w:val="0"/>
      <w:marTop w:val="0"/>
      <w:marBottom w:val="0"/>
      <w:divBdr>
        <w:top w:val="none" w:sz="0" w:space="0" w:color="auto"/>
        <w:left w:val="none" w:sz="0" w:space="0" w:color="auto"/>
        <w:bottom w:val="none" w:sz="0" w:space="0" w:color="auto"/>
        <w:right w:val="none" w:sz="0" w:space="0" w:color="auto"/>
      </w:divBdr>
    </w:div>
    <w:div w:id="387530705">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36436709">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09925611">
      <w:bodyDiv w:val="1"/>
      <w:marLeft w:val="0"/>
      <w:marRight w:val="0"/>
      <w:marTop w:val="0"/>
      <w:marBottom w:val="0"/>
      <w:divBdr>
        <w:top w:val="none" w:sz="0" w:space="0" w:color="auto"/>
        <w:left w:val="none" w:sz="0" w:space="0" w:color="auto"/>
        <w:bottom w:val="none" w:sz="0" w:space="0" w:color="auto"/>
        <w:right w:val="none" w:sz="0" w:space="0" w:color="auto"/>
      </w:divBdr>
    </w:div>
    <w:div w:id="955212903">
      <w:bodyDiv w:val="1"/>
      <w:marLeft w:val="0"/>
      <w:marRight w:val="0"/>
      <w:marTop w:val="0"/>
      <w:marBottom w:val="0"/>
      <w:divBdr>
        <w:top w:val="none" w:sz="0" w:space="0" w:color="auto"/>
        <w:left w:val="none" w:sz="0" w:space="0" w:color="auto"/>
        <w:bottom w:val="none" w:sz="0" w:space="0" w:color="auto"/>
        <w:right w:val="none" w:sz="0" w:space="0" w:color="auto"/>
      </w:divBdr>
    </w:div>
    <w:div w:id="1047609782">
      <w:bodyDiv w:val="1"/>
      <w:marLeft w:val="0"/>
      <w:marRight w:val="0"/>
      <w:marTop w:val="0"/>
      <w:marBottom w:val="0"/>
      <w:divBdr>
        <w:top w:val="none" w:sz="0" w:space="0" w:color="auto"/>
        <w:left w:val="none" w:sz="0" w:space="0" w:color="auto"/>
        <w:bottom w:val="none" w:sz="0" w:space="0" w:color="auto"/>
        <w:right w:val="none" w:sz="0" w:space="0" w:color="auto"/>
      </w:divBdr>
    </w:div>
    <w:div w:id="1050228196">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1132984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642609952">
      <w:bodyDiv w:val="1"/>
      <w:marLeft w:val="0"/>
      <w:marRight w:val="0"/>
      <w:marTop w:val="0"/>
      <w:marBottom w:val="0"/>
      <w:divBdr>
        <w:top w:val="none" w:sz="0" w:space="0" w:color="auto"/>
        <w:left w:val="none" w:sz="0" w:space="0" w:color="auto"/>
        <w:bottom w:val="none" w:sz="0" w:space="0" w:color="auto"/>
        <w:right w:val="none" w:sz="0" w:space="0" w:color="auto"/>
      </w:divBdr>
    </w:div>
    <w:div w:id="1978340312">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853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3433</Words>
  <Characters>20602</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73</cp:revision>
  <cp:lastPrinted>2026-02-18T08:52:00Z</cp:lastPrinted>
  <dcterms:created xsi:type="dcterms:W3CDTF">2023-06-27T12:40:00Z</dcterms:created>
  <dcterms:modified xsi:type="dcterms:W3CDTF">2026-02-18T08:52:00Z</dcterms:modified>
</cp:coreProperties>
</file>